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74A6086F" w:rsidR="008721CB" w:rsidRDefault="001063BC" w:rsidP="00E067FA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ZAGOSPODAROWANIA TERENU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E067FA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661AE505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8A61E8">
        <w:rPr>
          <w:rFonts w:ascii="Arial" w:hAnsi="Arial" w:cs="Arial"/>
          <w:b/>
          <w:iCs/>
        </w:rPr>
        <w:t>PLAC ZABAW PRZY PRZEDSZKOLU NR 29</w:t>
      </w:r>
      <w:r w:rsidR="00143F98">
        <w:rPr>
          <w:rFonts w:ascii="Arial" w:hAnsi="Arial" w:cs="Arial"/>
          <w:b/>
          <w:iCs/>
        </w:rPr>
        <w:t xml:space="preserve"> </w:t>
      </w:r>
      <w:r w:rsidR="00143F98">
        <w:rPr>
          <w:rFonts w:ascii="Arial" w:hAnsi="Arial" w:cs="Arial"/>
          <w:b/>
          <w:iCs/>
        </w:rPr>
        <w:br/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5D68842D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UL.</w:t>
      </w:r>
      <w:r w:rsidR="008A61E8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 LUDOWA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0847D72B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8A61E8" w:rsidRPr="008A61E8">
        <w:rPr>
          <w:rFonts w:ascii="Arial" w:eastAsiaTheme="minorHAnsi" w:hAnsi="Arial" w:cs="Arial"/>
          <w:b/>
          <w:sz w:val="24"/>
          <w:szCs w:val="24"/>
          <w:lang w:eastAsia="en-US"/>
        </w:rPr>
        <w:t>246501_1.0019.8127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4305153A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3618F0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30BDC725" w14:textId="77777777" w:rsidR="003618F0" w:rsidRPr="0008362E" w:rsidRDefault="003618F0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Upr.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F67C618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115220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Magdalena Feil-Bereta</w:t>
            </w:r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55CB9D8B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115220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C4496FD" w:rsidR="000D5661" w:rsidRPr="00357064" w:rsidRDefault="002B6113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11E3BAB7" w:rsidR="000D5661" w:rsidRPr="00357064" w:rsidRDefault="003D7CE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6255693E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B6113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665FDE17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2A052534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325891A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3" w:type="dxa"/>
            <w:vAlign w:val="center"/>
          </w:tcPr>
          <w:p w14:paraId="32C65180" w14:textId="33B44437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7E506535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6F755CBB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77777777" w:rsidR="000A3742" w:rsidRPr="002973F7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AR.PZT.2</w:t>
            </w:r>
          </w:p>
        </w:tc>
        <w:tc>
          <w:tcPr>
            <w:tcW w:w="7137" w:type="dxa"/>
            <w:vAlign w:val="center"/>
          </w:tcPr>
          <w:p w14:paraId="5F2A20A7" w14:textId="42763B6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 małej architektury – skala 1:150</w:t>
            </w:r>
          </w:p>
        </w:tc>
        <w:tc>
          <w:tcPr>
            <w:tcW w:w="1083" w:type="dxa"/>
            <w:vAlign w:val="center"/>
          </w:tcPr>
          <w:p w14:paraId="6E3392F0" w14:textId="581D266E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F61B00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  <w:bookmarkStart w:id="0" w:name="_GoBack"/>
      <w:bookmarkEnd w:id="0"/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6557AFE6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lastRenderedPageBreak/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DE19DF">
        <w:rPr>
          <w:rFonts w:ascii="Arial" w:hAnsi="Arial" w:cs="Arial"/>
          <w:bCs/>
          <w:spacing w:val="10"/>
          <w:sz w:val="22"/>
          <w:szCs w:val="22"/>
        </w:rPr>
        <w:t>6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  <w:t>upr.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283EE7B5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</w:t>
      </w:r>
      <w:r w:rsidR="00861162">
        <w:rPr>
          <w:rFonts w:ascii="Arial" w:eastAsiaTheme="minorHAnsi" w:hAnsi="Arial" w:cs="Arial"/>
          <w:b/>
          <w:bCs/>
          <w:color w:val="000000"/>
          <w:lang w:eastAsia="en-US"/>
        </w:rPr>
        <w:t xml:space="preserve"> 29</w:t>
      </w:r>
      <w:r w:rsidR="003B13F9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7777777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67888EBD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6620FD">
        <w:rPr>
          <w:rFonts w:ascii="Arial" w:hAnsi="Arial" w:cs="Arial"/>
          <w:sz w:val="22"/>
          <w:szCs w:val="22"/>
        </w:rPr>
        <w:t>1</w:t>
      </w:r>
      <w:r w:rsidR="00E910CD">
        <w:rPr>
          <w:rFonts w:ascii="Arial" w:hAnsi="Arial" w:cs="Arial"/>
          <w:sz w:val="22"/>
          <w:szCs w:val="22"/>
        </w:rPr>
        <w:t>580,0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E910CD">
        <w:rPr>
          <w:rFonts w:ascii="Arial" w:hAnsi="Arial" w:cs="Arial"/>
          <w:sz w:val="22"/>
          <w:szCs w:val="22"/>
        </w:rPr>
        <w:t xml:space="preserve">ce </w:t>
      </w:r>
      <w:r w:rsidR="006620FD">
        <w:rPr>
          <w:rFonts w:ascii="Arial" w:hAnsi="Arial" w:cs="Arial"/>
          <w:sz w:val="22"/>
          <w:szCs w:val="22"/>
        </w:rPr>
        <w:t>ewidencyjn</w:t>
      </w:r>
      <w:r w:rsidR="00E910CD">
        <w:rPr>
          <w:rFonts w:ascii="Arial" w:hAnsi="Arial" w:cs="Arial"/>
          <w:sz w:val="22"/>
          <w:szCs w:val="22"/>
        </w:rPr>
        <w:t>ej</w:t>
      </w:r>
      <w:r w:rsidR="006620FD">
        <w:rPr>
          <w:rFonts w:ascii="Arial" w:hAnsi="Arial" w:cs="Arial"/>
          <w:sz w:val="22"/>
          <w:szCs w:val="22"/>
        </w:rPr>
        <w:t xml:space="preserve"> </w:t>
      </w:r>
      <w:r w:rsidR="00E910CD">
        <w:rPr>
          <w:rFonts w:ascii="Arial" w:hAnsi="Arial" w:cs="Arial"/>
          <w:sz w:val="22"/>
          <w:szCs w:val="22"/>
        </w:rPr>
        <w:t xml:space="preserve">8127 </w:t>
      </w:r>
      <w:r w:rsidR="00E910CD">
        <w:rPr>
          <w:rFonts w:ascii="Arial" w:hAnsi="Arial" w:cs="Arial"/>
          <w:sz w:val="22"/>
          <w:szCs w:val="22"/>
        </w:rPr>
        <w:br/>
        <w:t>przy ul. Ludowej w Dąbrowie Górniczej</w:t>
      </w:r>
    </w:p>
    <w:p w14:paraId="61E74918" w14:textId="5D2FCC8E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6620FD">
        <w:rPr>
          <w:rFonts w:ascii="Arial" w:hAnsi="Arial" w:cs="Arial"/>
          <w:sz w:val="22"/>
          <w:szCs w:val="22"/>
        </w:rPr>
        <w:t>dwunastu</w:t>
      </w:r>
      <w:r w:rsidR="003B7DF5">
        <w:rPr>
          <w:rFonts w:ascii="Arial" w:hAnsi="Arial" w:cs="Arial"/>
          <w:sz w:val="22"/>
          <w:szCs w:val="22"/>
        </w:rPr>
        <w:t xml:space="preserve"> 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 xml:space="preserve">, </w:t>
      </w:r>
      <w:r w:rsidR="006620FD">
        <w:rPr>
          <w:rFonts w:ascii="Arial" w:hAnsi="Arial" w:cs="Arial"/>
          <w:sz w:val="22"/>
          <w:szCs w:val="22"/>
        </w:rPr>
        <w:t>jednej ławki</w:t>
      </w:r>
      <w:r w:rsidR="003B7DF5">
        <w:rPr>
          <w:rFonts w:ascii="Arial" w:hAnsi="Arial" w:cs="Arial"/>
          <w:sz w:val="22"/>
          <w:szCs w:val="22"/>
        </w:rPr>
        <w:t xml:space="preserve"> </w:t>
      </w:r>
      <w:r w:rsidR="0077435D">
        <w:rPr>
          <w:rFonts w:ascii="Arial" w:hAnsi="Arial" w:cs="Arial"/>
          <w:sz w:val="22"/>
          <w:szCs w:val="22"/>
        </w:rPr>
        <w:t>bez oparcia</w:t>
      </w:r>
      <w:r w:rsidR="003B7DF5">
        <w:rPr>
          <w:rFonts w:ascii="Arial" w:hAnsi="Arial" w:cs="Arial"/>
          <w:sz w:val="22"/>
          <w:szCs w:val="22"/>
        </w:rPr>
        <w:t>,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4FA18F08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 xml:space="preserve">Pod </w:t>
      </w:r>
      <w:r w:rsidR="004A1016">
        <w:rPr>
          <w:rFonts w:ascii="Arial" w:hAnsi="Arial" w:cs="Arial"/>
          <w:sz w:val="22"/>
          <w:szCs w:val="22"/>
        </w:rPr>
        <w:t xml:space="preserve">niektórymi </w:t>
      </w:r>
      <w:r w:rsidRPr="008D6460">
        <w:rPr>
          <w:rFonts w:ascii="Arial" w:hAnsi="Arial" w:cs="Arial"/>
          <w:sz w:val="22"/>
          <w:szCs w:val="22"/>
        </w:rPr>
        <w:t xml:space="preserve">urządzeniami placu zabaw 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219F3D24" w:rsidR="00D5605D" w:rsidRDefault="00727644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Ponadto</w:t>
      </w:r>
      <w:r w:rsidR="00D5605D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projektuje się</w:t>
      </w:r>
      <w:r w:rsidR="00D5605D">
        <w:rPr>
          <w:rFonts w:ascii="Arial" w:hAnsi="Arial" w:cs="Arial"/>
          <w:sz w:val="22"/>
          <w:szCs w:val="22"/>
        </w:rPr>
        <w:t xml:space="preserve"> wykonanie</w:t>
      </w:r>
      <w:r w:rsidR="00A60AB5">
        <w:rPr>
          <w:rFonts w:ascii="Arial" w:hAnsi="Arial" w:cs="Arial"/>
          <w:sz w:val="22"/>
          <w:szCs w:val="22"/>
        </w:rPr>
        <w:t xml:space="preserve"> obrzeża betonowego </w:t>
      </w:r>
      <w:r w:rsidR="00823335">
        <w:rPr>
          <w:rFonts w:ascii="Arial" w:hAnsi="Arial" w:cs="Arial"/>
          <w:sz w:val="22"/>
          <w:szCs w:val="22"/>
        </w:rPr>
        <w:t xml:space="preserve">w miejscach demontowanej częściowo nawierzchni z płyt betonowych. Dodatkowo projektuje się wykonanie trawnika </w:t>
      </w:r>
      <w:r>
        <w:rPr>
          <w:rFonts w:ascii="Arial" w:hAnsi="Arial" w:cs="Arial"/>
          <w:sz w:val="22"/>
          <w:szCs w:val="22"/>
        </w:rPr>
        <w:br/>
      </w:r>
      <w:r w:rsidR="00823335">
        <w:rPr>
          <w:rFonts w:ascii="Arial" w:hAnsi="Arial" w:cs="Arial"/>
          <w:sz w:val="22"/>
          <w:szCs w:val="22"/>
        </w:rPr>
        <w:t>z siewu</w:t>
      </w:r>
    </w:p>
    <w:p w14:paraId="76F0F512" w14:textId="131DC74B" w:rsidR="00B86C8C" w:rsidRDefault="00B86C8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Przed przystąpieniem do projektu nale</w:t>
      </w:r>
      <w:r w:rsidR="00B10E9E">
        <w:rPr>
          <w:rFonts w:ascii="Arial" w:hAnsi="Arial" w:cs="Arial"/>
          <w:sz w:val="22"/>
          <w:szCs w:val="22"/>
        </w:rPr>
        <w:t xml:space="preserve">ży usunąć sześć urządzeń zabawowych, </w:t>
      </w:r>
      <w:r w:rsidR="00823335">
        <w:rPr>
          <w:rFonts w:ascii="Arial" w:hAnsi="Arial" w:cs="Arial"/>
          <w:sz w:val="22"/>
          <w:szCs w:val="22"/>
        </w:rPr>
        <w:t xml:space="preserve">część </w:t>
      </w:r>
      <w:r w:rsidR="00B10E9E">
        <w:rPr>
          <w:rFonts w:ascii="Arial" w:hAnsi="Arial" w:cs="Arial"/>
          <w:sz w:val="22"/>
          <w:szCs w:val="22"/>
        </w:rPr>
        <w:t xml:space="preserve">nawierzchni z płyt betonowych </w:t>
      </w:r>
      <w:r w:rsidR="00823335">
        <w:rPr>
          <w:rFonts w:ascii="Arial" w:hAnsi="Arial" w:cs="Arial"/>
          <w:sz w:val="22"/>
          <w:szCs w:val="22"/>
        </w:rPr>
        <w:t>oraz</w:t>
      </w:r>
      <w:r w:rsidR="00B10E9E">
        <w:rPr>
          <w:rFonts w:ascii="Arial" w:hAnsi="Arial" w:cs="Arial"/>
          <w:sz w:val="22"/>
          <w:szCs w:val="22"/>
        </w:rPr>
        <w:t xml:space="preserve"> </w:t>
      </w:r>
      <w:r w:rsidR="00823335">
        <w:rPr>
          <w:rFonts w:ascii="Arial" w:hAnsi="Arial" w:cs="Arial"/>
          <w:sz w:val="22"/>
          <w:szCs w:val="22"/>
        </w:rPr>
        <w:t xml:space="preserve">cześć </w:t>
      </w:r>
      <w:r w:rsidR="00B10E9E">
        <w:rPr>
          <w:rFonts w:ascii="Arial" w:hAnsi="Arial" w:cs="Arial"/>
          <w:sz w:val="22"/>
          <w:szCs w:val="22"/>
        </w:rPr>
        <w:t>obrzeż</w:t>
      </w:r>
      <w:r w:rsidR="00823335">
        <w:rPr>
          <w:rFonts w:ascii="Arial" w:hAnsi="Arial" w:cs="Arial"/>
          <w:sz w:val="22"/>
          <w:szCs w:val="22"/>
        </w:rPr>
        <w:t>a betonowego.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5FF1A59E" w14:textId="77777777" w:rsidR="0023113D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</w:p>
    <w:p w14:paraId="6F75DA1D" w14:textId="00C37633" w:rsidR="00DF36F2" w:rsidRDefault="0023113D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K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>OD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CPV 45111300-1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</w:t>
      </w:r>
      <w:r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        </w:t>
      </w:r>
      <w:r w:rsidRPr="0023113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Roboty rozbiórkowe </w:t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="00DF36F2"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="00DF36F2"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727644">
      <w:pPr>
        <w:spacing w:before="16" w:after="0" w:line="360" w:lineRule="auto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727644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lastRenderedPageBreak/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0633F3D0" w14:textId="77777777" w:rsidR="00BA31EC" w:rsidRDefault="00BA31EC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37C26F36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3D3FB4">
        <w:rPr>
          <w:rFonts w:ascii="Arial" w:hAnsi="Arial" w:cs="Arial"/>
          <w:color w:val="000000"/>
        </w:rPr>
        <w:t xml:space="preserve">a ewidencyjna jest </w:t>
      </w:r>
      <w:r>
        <w:rPr>
          <w:rFonts w:ascii="Arial" w:hAnsi="Arial" w:cs="Arial"/>
          <w:color w:val="000000"/>
        </w:rPr>
        <w:t>zagospodarowan</w:t>
      </w:r>
      <w:r w:rsidR="003D3FB4">
        <w:rPr>
          <w:rFonts w:ascii="Arial" w:hAnsi="Arial" w:cs="Arial"/>
          <w:color w:val="000000"/>
        </w:rPr>
        <w:t>a</w:t>
      </w:r>
      <w:r w:rsidR="00D5605D">
        <w:rPr>
          <w:rFonts w:ascii="Arial" w:hAnsi="Arial" w:cs="Arial"/>
          <w:color w:val="000000"/>
        </w:rPr>
        <w:t xml:space="preserve"> poprzez budynek </w:t>
      </w:r>
      <w:r w:rsidR="003D3FB4">
        <w:rPr>
          <w:rFonts w:ascii="Arial" w:hAnsi="Arial" w:cs="Arial"/>
          <w:color w:val="000000"/>
        </w:rPr>
        <w:t>przedszkola nr 29</w:t>
      </w:r>
      <w:r w:rsidR="00D5605D">
        <w:rPr>
          <w:rFonts w:ascii="Arial" w:hAnsi="Arial" w:cs="Arial"/>
          <w:color w:val="000000"/>
        </w:rPr>
        <w:t xml:space="preserve"> wraz</w:t>
      </w:r>
      <w:r w:rsidR="003D3FB4">
        <w:rPr>
          <w:rFonts w:ascii="Arial" w:hAnsi="Arial" w:cs="Arial"/>
          <w:color w:val="000000"/>
        </w:rPr>
        <w:br/>
      </w:r>
      <w:r w:rsidR="00D5605D">
        <w:rPr>
          <w:rFonts w:ascii="Arial" w:hAnsi="Arial" w:cs="Arial"/>
          <w:color w:val="000000"/>
        </w:rPr>
        <w:t xml:space="preserve"> z infrastrukturą towarzyszącą, dojścia piesze, zieleń oraz plac zabaw.</w:t>
      </w:r>
    </w:p>
    <w:p w14:paraId="5B931AAF" w14:textId="1D61055E" w:rsidR="005C566D" w:rsidRDefault="005C566D" w:rsidP="005C566D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Teren pod inwestycję jest obecnie częściowo zagospodarowany poprzez urządzenia zabawowe, które zostaną usunięte.</w:t>
      </w:r>
    </w:p>
    <w:p w14:paraId="4BA67CE1" w14:textId="77777777" w:rsidR="004E0853" w:rsidRPr="004E0853" w:rsidRDefault="004E0853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327E7104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7B1275">
        <w:rPr>
          <w:rFonts w:ascii="Arial" w:hAnsi="Arial" w:cs="Arial"/>
          <w:color w:val="000000"/>
        </w:rPr>
        <w:t>a ewidencyjna nr 8127</w:t>
      </w:r>
      <w:r>
        <w:rPr>
          <w:rFonts w:ascii="Arial" w:hAnsi="Arial" w:cs="Arial"/>
          <w:color w:val="000000"/>
        </w:rPr>
        <w:t xml:space="preserve"> posiada dostęp do asfaltowej drogi publicznej, któr</w:t>
      </w:r>
      <w:r w:rsidR="00944634">
        <w:rPr>
          <w:rFonts w:ascii="Arial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 xml:space="preserve"> stanowi działka ew. nr</w:t>
      </w:r>
      <w:r w:rsidR="00835F7D">
        <w:rPr>
          <w:rFonts w:ascii="Arial" w:hAnsi="Arial" w:cs="Arial"/>
          <w:color w:val="000000"/>
        </w:rPr>
        <w:t xml:space="preserve"> </w:t>
      </w:r>
      <w:r w:rsidR="007B1275">
        <w:rPr>
          <w:rFonts w:ascii="Arial" w:hAnsi="Arial" w:cs="Arial"/>
          <w:color w:val="000000"/>
        </w:rPr>
        <w:t>8126 i 8123</w:t>
      </w:r>
      <w:r w:rsidR="00944634">
        <w:rPr>
          <w:rFonts w:ascii="Arial" w:hAnsi="Arial" w:cs="Arial"/>
          <w:color w:val="000000"/>
        </w:rPr>
        <w:t xml:space="preserve"> - ul. </w:t>
      </w:r>
      <w:r w:rsidR="007B1275">
        <w:rPr>
          <w:rFonts w:ascii="Arial" w:hAnsi="Arial" w:cs="Arial"/>
          <w:color w:val="000000"/>
        </w:rPr>
        <w:t>Ludowa</w:t>
      </w:r>
      <w:r w:rsidR="00822BB1">
        <w:rPr>
          <w:rFonts w:ascii="Arial" w:hAnsi="Arial" w:cs="Arial"/>
          <w:color w:val="000000"/>
        </w:rPr>
        <w:t>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7F2F2E3F" w14:textId="1679B0E7" w:rsidR="003B5AF4" w:rsidRPr="00D5605D" w:rsidRDefault="003B5AF4" w:rsidP="003B5AF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7C5A48DD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2805BA">
        <w:rPr>
          <w:rFonts w:ascii="Arial" w:eastAsiaTheme="minorHAnsi" w:hAnsi="Arial" w:cs="Arial"/>
          <w:sz w:val="22"/>
          <w:szCs w:val="20"/>
          <w:lang w:eastAsia="en-US"/>
        </w:rPr>
        <w:t>a</w:t>
      </w:r>
      <w:r w:rsidRPr="003332CA">
        <w:rPr>
          <w:rFonts w:ascii="Arial" w:eastAsiaTheme="minorHAnsi" w:hAnsi="Arial" w:cs="Arial"/>
          <w:sz w:val="22"/>
          <w:szCs w:val="20"/>
          <w:lang w:eastAsia="en-US"/>
        </w:rPr>
        <w:t xml:space="preserve"> inwestycyjn</w:t>
      </w:r>
      <w:r w:rsidR="002805BA">
        <w:rPr>
          <w:rFonts w:ascii="Arial" w:eastAsiaTheme="minorHAnsi" w:hAnsi="Arial" w:cs="Arial"/>
          <w:sz w:val="22"/>
          <w:szCs w:val="20"/>
          <w:lang w:eastAsia="en-US"/>
        </w:rPr>
        <w:t>a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numer </w:t>
      </w:r>
      <w:r w:rsidR="00143F98">
        <w:rPr>
          <w:rFonts w:ascii="Arial" w:eastAsiaTheme="minorHAnsi" w:hAnsi="Arial" w:cs="Arial"/>
          <w:sz w:val="22"/>
          <w:szCs w:val="20"/>
          <w:lang w:eastAsia="en-US"/>
        </w:rPr>
        <w:t>8127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nie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2805BA">
        <w:rPr>
          <w:rFonts w:ascii="Arial" w:eastAsiaTheme="minorHAnsi" w:hAnsi="Arial" w:cs="Arial"/>
          <w:sz w:val="22"/>
          <w:szCs w:val="20"/>
          <w:lang w:eastAsia="en-US"/>
        </w:rPr>
        <w:t xml:space="preserve">y 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B0EE3DA" w14:textId="77777777" w:rsidR="00F028FA" w:rsidRDefault="00F028FA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322695A1" w14:textId="2427C10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>wynosi ok.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="00046265">
        <w:rPr>
          <w:rFonts w:ascii="Arial" w:eastAsiaTheme="minorHAnsi" w:hAnsi="Arial" w:cs="Arial"/>
          <w:lang w:eastAsia="en-US"/>
        </w:rPr>
        <w:t xml:space="preserve">6,3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9A2C6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9A2C64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9A2C64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</w:p>
    <w:p w14:paraId="0D4702C1" w14:textId="77777777" w:rsidR="00D52DB3" w:rsidRPr="003332CA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332CA">
        <w:rPr>
          <w:rFonts w:ascii="Arial" w:eastAsiaTheme="minorHAns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841619A" w14:textId="7A544F01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Projektowany obiekty nie emitują zanieczyszczeń gazowych, hałasu, wibracji 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rozwiązania przestrzenne, funkcjonalne i techniczne nie mają wpływu </w:t>
      </w:r>
      <w:r w:rsidR="009A2C64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powierzchnię ziemi, wody powierzchniowe i podziemne oraz są zgodne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</w:t>
      </w:r>
    </w:p>
    <w:p w14:paraId="7F4A59B0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</w:p>
    <w:p w14:paraId="625FA1CE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ponieważ nie pozbawi ich: dostępu do drogi publicznej, możliwości korzystania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lastRenderedPageBreak/>
        <w:t>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>Dz. U. 2022 r. poz. 1225 t.j.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0DA14A9A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251548">
        <w:rPr>
          <w:rFonts w:ascii="Arial" w:eastAsiaTheme="minorHAnsi" w:hAnsi="Arial" w:cs="Arial"/>
          <w:b/>
          <w:bCs/>
          <w:lang w:eastAsia="en-US"/>
        </w:rPr>
        <w:t xml:space="preserve">ki </w:t>
      </w:r>
      <w:r w:rsidRPr="0013540E">
        <w:rPr>
          <w:rFonts w:ascii="Arial" w:eastAsiaTheme="minorHAnsi" w:hAnsi="Arial" w:cs="Arial"/>
          <w:b/>
          <w:bCs/>
          <w:lang w:eastAsia="en-US"/>
        </w:rPr>
        <w:t>inwestycyjn</w:t>
      </w:r>
      <w:r w:rsidR="00251548">
        <w:rPr>
          <w:rFonts w:ascii="Arial" w:eastAsiaTheme="minorHAnsi" w:hAnsi="Arial" w:cs="Arial"/>
          <w:b/>
          <w:bCs/>
          <w:lang w:eastAsia="en-US"/>
        </w:rPr>
        <w:t>ej</w:t>
      </w:r>
      <w:r w:rsidR="003647AA">
        <w:rPr>
          <w:rFonts w:ascii="Arial" w:eastAsiaTheme="minorHAnsi" w:hAnsi="Arial" w:cs="Arial"/>
          <w:b/>
          <w:bCs/>
          <w:lang w:eastAsia="en-US"/>
        </w:rPr>
        <w:t xml:space="preserve"> </w:t>
      </w:r>
      <w:r w:rsidR="00251548">
        <w:rPr>
          <w:rFonts w:ascii="Arial" w:eastAsiaTheme="minorHAnsi" w:hAnsi="Arial" w:cs="Arial"/>
          <w:b/>
          <w:bCs/>
          <w:lang w:eastAsia="en-US"/>
        </w:rPr>
        <w:t>8127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39F04C1E" w14:textId="77777777" w:rsidR="00982410" w:rsidRDefault="00982410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lastRenderedPageBreak/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1DDBA4B4" w14:textId="4EC759B5" w:rsidR="00151A49" w:rsidRDefault="00151A49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pacing w:val="1"/>
          <w:sz w:val="22"/>
          <w:szCs w:val="22"/>
        </w:rPr>
        <w:t>demontaż sześciu urządzeń zabawowych tj. sklepik, rura, kółko i krzyżyk, huśtawka wahadłowa podwójna, bujak na sprężynie, huśtawka wagowa,</w:t>
      </w:r>
    </w:p>
    <w:p w14:paraId="186FBA16" w14:textId="33BD245C" w:rsidR="00151A49" w:rsidRDefault="00151A49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pacing w:val="1"/>
          <w:sz w:val="22"/>
          <w:szCs w:val="22"/>
        </w:rPr>
        <w:t>demontaż płyt betonowych</w:t>
      </w:r>
      <w:r w:rsidR="00E818C4">
        <w:rPr>
          <w:rFonts w:ascii="Arial" w:hAnsi="Arial" w:cs="Arial"/>
          <w:color w:val="000000"/>
          <w:spacing w:val="1"/>
          <w:sz w:val="22"/>
          <w:szCs w:val="22"/>
        </w:rPr>
        <w:t xml:space="preserve"> i obrzeża betonowego,</w:t>
      </w:r>
    </w:p>
    <w:p w14:paraId="4847D9DE" w14:textId="7D915087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dwunastu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E46FD4">
        <w:rPr>
          <w:rFonts w:ascii="Arial" w:hAnsi="Arial" w:cs="Arial"/>
          <w:color w:val="000000"/>
          <w:spacing w:val="1"/>
          <w:sz w:val="22"/>
          <w:szCs w:val="22"/>
        </w:rPr>
        <w:t xml:space="preserve">zestaw zabawowy - 1 szt., tor przeszkód - 1 szt., piaskownica - 1 szt., </w:t>
      </w:r>
      <w:r w:rsidR="00E818C4">
        <w:rPr>
          <w:rFonts w:ascii="Arial" w:hAnsi="Arial" w:cs="Arial"/>
          <w:color w:val="000000"/>
          <w:spacing w:val="1"/>
          <w:sz w:val="22"/>
          <w:szCs w:val="22"/>
        </w:rPr>
        <w:t xml:space="preserve">huśtawka wahadłowa (dwa siedziska płaskie) - 1 szt., </w:t>
      </w:r>
      <w:r w:rsidR="00E46FD4">
        <w:rPr>
          <w:rFonts w:ascii="Arial" w:hAnsi="Arial" w:cs="Arial"/>
          <w:color w:val="000000"/>
          <w:spacing w:val="1"/>
          <w:sz w:val="22"/>
          <w:szCs w:val="22"/>
        </w:rPr>
        <w:t xml:space="preserve">samochód - 1 szt., zjeżdżalnia - 1 szt., ścianka wspinaczkowa - 1 szt., zestaw zabawowy mały - 1szt, huśtawka wagowa dwuosobowa - 1 szt., bujak na sprężynie - </w:t>
      </w:r>
      <w:r w:rsidR="00E818C4">
        <w:rPr>
          <w:rFonts w:ascii="Arial" w:hAnsi="Arial" w:cs="Arial"/>
          <w:color w:val="000000"/>
          <w:spacing w:val="1"/>
          <w:sz w:val="22"/>
          <w:szCs w:val="22"/>
        </w:rPr>
        <w:t xml:space="preserve">2 </w:t>
      </w:r>
      <w:r w:rsidR="00E46FD4">
        <w:rPr>
          <w:rFonts w:ascii="Arial" w:hAnsi="Arial" w:cs="Arial"/>
          <w:color w:val="000000"/>
          <w:spacing w:val="1"/>
          <w:sz w:val="22"/>
          <w:szCs w:val="22"/>
        </w:rPr>
        <w:t xml:space="preserve">szt., domek zabawowy - 1 szt. 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oraz elementy wyposażenia terenu tj. ławka </w:t>
      </w:r>
      <w:r w:rsidR="00571759">
        <w:rPr>
          <w:rFonts w:ascii="Arial" w:hAnsi="Arial" w:cs="Arial"/>
          <w:color w:val="000000"/>
          <w:spacing w:val="1"/>
          <w:sz w:val="22"/>
          <w:szCs w:val="22"/>
        </w:rPr>
        <w:t>bez oparcia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–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1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szt., 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>, tablica z regulaminem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</w:t>
      </w:r>
      <w:r w:rsidR="00C9786D">
        <w:rPr>
          <w:rFonts w:ascii="Arial" w:hAnsi="Arial" w:cs="Arial"/>
          <w:color w:val="000000"/>
          <w:spacing w:val="1"/>
          <w:sz w:val="22"/>
          <w:szCs w:val="22"/>
        </w:rPr>
        <w:t>.</w:t>
      </w:r>
    </w:p>
    <w:p w14:paraId="4E9CDF1E" w14:textId="7402DAEF" w:rsidR="00560564" w:rsidRDefault="00FE0AF6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a zabawowe </w:t>
      </w:r>
      <w:r w:rsidR="00DE3336" w:rsidRPr="00DE3336">
        <w:rPr>
          <w:rFonts w:ascii="Arial" w:hAnsi="Arial" w:cs="Arial"/>
          <w:color w:val="000000"/>
          <w:sz w:val="22"/>
          <w:szCs w:val="22"/>
        </w:rPr>
        <w:t xml:space="preserve">nr 1 - zestaw zabawowy, nr 4 - huśtawka wahadłowa (dwa siedziska płaskie), nr 6 - zjeżdżalnia, nr 8 - zestaw zabawowy mały </w:t>
      </w:r>
      <w:r w:rsidRPr="00D778A5">
        <w:rPr>
          <w:rFonts w:ascii="Arial" w:hAnsi="Arial" w:cs="Arial"/>
          <w:color w:val="000000"/>
          <w:sz w:val="22"/>
          <w:szCs w:val="22"/>
        </w:rPr>
        <w:t>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1BBBF123" w14:textId="0FF29707" w:rsidR="00162229" w:rsidRDefault="00162229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obrzeża betonowego,</w:t>
      </w:r>
    </w:p>
    <w:p w14:paraId="7EFA13EE" w14:textId="6158591F" w:rsidR="00E47452" w:rsidRDefault="00560564" w:rsidP="00151A49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</w:t>
      </w:r>
      <w:r w:rsidR="00151A49">
        <w:rPr>
          <w:rFonts w:ascii="Arial" w:hAnsi="Arial" w:cs="Arial"/>
          <w:color w:val="000000"/>
          <w:sz w:val="22"/>
          <w:szCs w:val="22"/>
        </w:rPr>
        <w:t>.</w:t>
      </w:r>
    </w:p>
    <w:p w14:paraId="4D4E48AD" w14:textId="1085B773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</w:t>
      </w:r>
      <w:r w:rsidR="008E4A93">
        <w:rPr>
          <w:rFonts w:ascii="Arial" w:hAnsi="Arial" w:cs="Arial"/>
          <w:bCs w:val="0"/>
          <w:sz w:val="22"/>
          <w:szCs w:val="22"/>
        </w:rPr>
        <w:t>29</w:t>
      </w:r>
      <w:r w:rsidR="009A27DA"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ul. </w:t>
      </w:r>
      <w:r w:rsidR="008E4A93">
        <w:rPr>
          <w:rFonts w:ascii="Arial" w:hAnsi="Arial" w:cs="Arial"/>
          <w:bCs w:val="0"/>
          <w:sz w:val="22"/>
          <w:szCs w:val="22"/>
        </w:rPr>
        <w:t>Ludowej</w:t>
      </w:r>
      <w:r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5169FC95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7350ED">
        <w:rPr>
          <w:rFonts w:ascii="Arial" w:hAnsi="Arial" w:cs="Arial"/>
          <w:color w:val="000000"/>
        </w:rPr>
        <w:t>1</w:t>
      </w:r>
      <w:r w:rsidR="00D563DE">
        <w:rPr>
          <w:rFonts w:ascii="Arial" w:hAnsi="Arial" w:cs="Arial"/>
          <w:color w:val="000000"/>
        </w:rPr>
        <w:t>580</w:t>
      </w:r>
      <w:r w:rsidR="007350ED">
        <w:rPr>
          <w:rFonts w:ascii="Arial" w:hAnsi="Arial" w:cs="Arial"/>
          <w:color w:val="000000"/>
        </w:rPr>
        <w:t xml:space="preserve">,0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3F29CC01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D563DE">
        <w:rPr>
          <w:rFonts w:ascii="Arial" w:hAnsi="Arial" w:cs="Arial"/>
          <w:color w:val="000000"/>
        </w:rPr>
        <w:t>79</w:t>
      </w:r>
      <w:r w:rsidR="007350ED">
        <w:rPr>
          <w:rFonts w:ascii="Arial" w:hAnsi="Arial" w:cs="Arial"/>
          <w:color w:val="000000"/>
        </w:rPr>
        <w:t>,5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5978E578" w:rsidR="00603994" w:rsidRPr="00162229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162229">
        <w:rPr>
          <w:rFonts w:ascii="Arial" w:hAnsi="Arial" w:cs="Arial"/>
        </w:rPr>
        <w:t xml:space="preserve">Powierzchnia trawnika </w:t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</w:t>
      </w:r>
      <w:r w:rsidR="00162229" w:rsidRPr="00162229">
        <w:rPr>
          <w:rFonts w:ascii="Arial" w:hAnsi="Arial" w:cs="Arial"/>
        </w:rPr>
        <w:t>373,6</w:t>
      </w:r>
      <w:r w:rsidRPr="00162229">
        <w:rPr>
          <w:rFonts w:ascii="Arial" w:hAnsi="Arial" w:cs="Arial"/>
        </w:rPr>
        <w:t xml:space="preserve"> m²</w:t>
      </w:r>
    </w:p>
    <w:p w14:paraId="453FFED6" w14:textId="066E1D85" w:rsidR="00E47452" w:rsidRPr="00162229" w:rsidRDefault="00E47452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vertAlign w:val="superscript"/>
        </w:rPr>
      </w:pPr>
      <w:r w:rsidRPr="00162229">
        <w:rPr>
          <w:rFonts w:ascii="Arial" w:hAnsi="Arial" w:cs="Arial"/>
        </w:rPr>
        <w:t>Powierzchnia do demontażu płyt betonowych</w:t>
      </w:r>
      <w:r w:rsidR="00B10E9E" w:rsidRPr="00162229">
        <w:rPr>
          <w:rFonts w:ascii="Arial" w:hAnsi="Arial" w:cs="Arial"/>
        </w:rPr>
        <w:tab/>
      </w:r>
      <w:r w:rsidR="00B10E9E"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</w:t>
      </w:r>
      <w:r w:rsidR="00162229" w:rsidRPr="00162229">
        <w:rPr>
          <w:rFonts w:ascii="Arial" w:hAnsi="Arial" w:cs="Arial"/>
        </w:rPr>
        <w:t>64,6</w:t>
      </w:r>
      <w:r w:rsidRPr="00162229">
        <w:rPr>
          <w:rFonts w:ascii="Arial" w:hAnsi="Arial" w:cs="Arial"/>
        </w:rPr>
        <w:t xml:space="preserve"> m</w:t>
      </w:r>
      <w:r w:rsidRPr="00162229">
        <w:rPr>
          <w:rFonts w:ascii="Arial" w:hAnsi="Arial" w:cs="Arial"/>
          <w:vertAlign w:val="superscript"/>
        </w:rPr>
        <w:t>2</w:t>
      </w:r>
    </w:p>
    <w:p w14:paraId="35070820" w14:textId="04075F69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7350ED">
        <w:rPr>
          <w:rFonts w:ascii="Arial" w:hAnsi="Arial" w:cs="Arial"/>
          <w:color w:val="000000"/>
        </w:rPr>
        <w:t>12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69CF8FDC" w14:textId="43C98EBC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ławek </w:t>
      </w:r>
      <w:r w:rsidR="007350ED">
        <w:rPr>
          <w:rFonts w:ascii="Arial" w:hAnsi="Arial" w:cs="Arial"/>
          <w:color w:val="000000"/>
        </w:rPr>
        <w:t>bez oparcia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 xml:space="preserve">  - </w:t>
      </w:r>
      <w:r w:rsidR="007350ED">
        <w:rPr>
          <w:rFonts w:ascii="Arial" w:hAnsi="Arial" w:cs="Arial"/>
          <w:color w:val="000000"/>
        </w:rPr>
        <w:t>1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5ACEDBC3" w14:textId="2764441E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3A168110" w14:textId="78D4B32D" w:rsidR="00560564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437D33B9" w14:textId="53C559B9" w:rsidR="00151A49" w:rsidRDefault="00151A4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Ilość usuwanych urządzeń</w:t>
      </w:r>
      <w:r w:rsidR="00B10E9E">
        <w:rPr>
          <w:rFonts w:ascii="Arial" w:hAnsi="Arial" w:cs="Arial"/>
          <w:color w:val="000000"/>
        </w:rPr>
        <w:tab/>
      </w:r>
      <w:r w:rsidR="00B10E9E">
        <w:rPr>
          <w:rFonts w:ascii="Arial" w:hAnsi="Arial" w:cs="Arial"/>
          <w:color w:val="000000"/>
        </w:rPr>
        <w:tab/>
      </w:r>
      <w:r w:rsidR="00B10E9E">
        <w:rPr>
          <w:rFonts w:ascii="Arial" w:hAnsi="Arial" w:cs="Arial"/>
          <w:color w:val="000000"/>
        </w:rPr>
        <w:tab/>
      </w:r>
      <w:r w:rsidR="00B10E9E">
        <w:rPr>
          <w:rFonts w:ascii="Arial" w:hAnsi="Arial" w:cs="Arial"/>
          <w:color w:val="000000"/>
        </w:rPr>
        <w:tab/>
        <w:t xml:space="preserve">  - 6 szt.</w:t>
      </w:r>
    </w:p>
    <w:p w14:paraId="5F489A64" w14:textId="564AE8B2" w:rsidR="00B10E9E" w:rsidRPr="00162229" w:rsidRDefault="00B10E9E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162229">
        <w:rPr>
          <w:rFonts w:ascii="Arial" w:hAnsi="Arial" w:cs="Arial"/>
        </w:rPr>
        <w:t>Długość obrzeża betonowego do usunięcia</w:t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</w:t>
      </w:r>
      <w:r w:rsidR="00162229" w:rsidRPr="00162229">
        <w:rPr>
          <w:rFonts w:ascii="Arial" w:hAnsi="Arial" w:cs="Arial"/>
        </w:rPr>
        <w:t>60,1</w:t>
      </w:r>
      <w:r w:rsidRPr="00162229">
        <w:rPr>
          <w:rFonts w:ascii="Arial" w:hAnsi="Arial" w:cs="Arial"/>
        </w:rPr>
        <w:t xml:space="preserve"> m</w:t>
      </w:r>
    </w:p>
    <w:p w14:paraId="7CD3F865" w14:textId="3EF52DB9" w:rsidR="00162229" w:rsidRPr="00162229" w:rsidRDefault="00162229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</w:rPr>
      </w:pPr>
      <w:r w:rsidRPr="00162229">
        <w:rPr>
          <w:rFonts w:ascii="Arial" w:hAnsi="Arial" w:cs="Arial"/>
        </w:rPr>
        <w:t>Długość obrzeża betonowego o wym. 6x20x100 cm</w:t>
      </w:r>
      <w:r w:rsidRPr="00162229">
        <w:rPr>
          <w:rFonts w:ascii="Arial" w:hAnsi="Arial" w:cs="Arial"/>
        </w:rPr>
        <w:tab/>
      </w:r>
      <w:r w:rsidRPr="00162229">
        <w:rPr>
          <w:rFonts w:ascii="Arial" w:hAnsi="Arial" w:cs="Arial"/>
        </w:rPr>
        <w:tab/>
        <w:t xml:space="preserve">  - 3,3 m</w:t>
      </w:r>
    </w:p>
    <w:p w14:paraId="3EF87F25" w14:textId="77777777" w:rsidR="00C50D57" w:rsidRDefault="00C50D57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60E2F04" w14:textId="77777777" w:rsidR="00F61B00" w:rsidRDefault="00F61B00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54EEEA71" w14:textId="77777777" w:rsidR="00F61B00" w:rsidRDefault="00F61B00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lastRenderedPageBreak/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6564DBD3" w14:textId="467D65FD" w:rsidR="002E6956" w:rsidRDefault="00A276ED" w:rsidP="00C05B3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>. Z</w:t>
            </w:r>
            <w:r w:rsidR="00466CC6">
              <w:rPr>
                <w:rFonts w:ascii="Arial" w:eastAsia="F1" w:hAnsi="Arial" w:cs="Arial"/>
                <w:b/>
                <w:sz w:val="20"/>
                <w:szCs w:val="20"/>
              </w:rPr>
              <w:t>estaw zabawowy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 xml:space="preserve"> - 1 szt.</w:t>
            </w:r>
          </w:p>
          <w:p w14:paraId="34E8B314" w14:textId="77777777" w:rsidR="0023519F" w:rsidRDefault="0023519F" w:rsidP="00C05B3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  <w:tbl>
            <w:tblPr>
              <w:tblW w:w="4986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986"/>
            </w:tblGrid>
            <w:tr w:rsidR="002E6956" w:rsidRPr="007769D0" w14:paraId="444BCFC5" w14:textId="77777777" w:rsidTr="00585D61">
              <w:trPr>
                <w:trHeight w:val="2263"/>
              </w:trPr>
              <w:tc>
                <w:tcPr>
                  <w:tcW w:w="4986" w:type="dxa"/>
                </w:tcPr>
                <w:p w14:paraId="3FE08BCE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Wymiary urządzenia: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3,23 x 3,10 x 2,83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m</w:t>
                  </w:r>
                </w:p>
                <w:p w14:paraId="2460440A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Strefa bezpieczeństwa: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maks.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</w:rPr>
                    <w:t>6,73 x 6,10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m</w:t>
                  </w:r>
                </w:p>
                <w:p w14:paraId="1C1F042F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1" w:hAnsi="Arial" w:cs="Arial"/>
                      <w:i/>
                      <w:iCs/>
                      <w:sz w:val="20"/>
                      <w:szCs w:val="20"/>
                    </w:rPr>
                    <w:t>(wymiary urządzenia mogą się różnić do 10 %)</w:t>
                  </w:r>
                </w:p>
                <w:p w14:paraId="6CF03CAA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Wysokość swobodnego upadku: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90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</w:t>
                  </w:r>
                </w:p>
                <w:p w14:paraId="57542B6F" w14:textId="77777777" w:rsidR="007F4250" w:rsidRPr="00351C06" w:rsidRDefault="007F4250" w:rsidP="00C05B36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Kotwienie na gruncie płaskim na głębokości 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br/>
                    <w:t>min. 80/70/60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cm,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ab/>
                  </w:r>
                </w:p>
                <w:p w14:paraId="53132DE5" w14:textId="77777777" w:rsidR="007F4250" w:rsidRDefault="007F4250" w:rsidP="00C05B36">
                  <w:pPr>
                    <w:spacing w:before="11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Urządzenie zgodne z normą PN-EN </w:t>
                  </w:r>
                  <w:r w:rsidRPr="00257485">
                    <w:rPr>
                      <w:rFonts w:ascii="Arial" w:hAnsi="Arial" w:cs="Arial"/>
                      <w:sz w:val="20"/>
                      <w:szCs w:val="20"/>
                    </w:rPr>
                    <w:t>1176-1+A1:2024-03</w:t>
                  </w:r>
                </w:p>
                <w:p w14:paraId="6580D3BD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Materiał:</w:t>
                  </w:r>
                </w:p>
                <w:p w14:paraId="1A47E230" w14:textId="6401542B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Konstrukcja stalowa o profilu </w:t>
                  </w:r>
                  <w:r w:rsidR="008314F0">
                    <w:rPr>
                      <w:rFonts w:ascii="Arial" w:hAnsi="Arial" w:cs="Arial"/>
                      <w:sz w:val="20"/>
                      <w:szCs w:val="20"/>
                    </w:rPr>
                    <w:t xml:space="preserve">min. </w:t>
                  </w: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80 x 80 mm cynkowana proszkowo i malowana proszkowo lub ze stali nierdzewnej,</w:t>
                  </w:r>
                </w:p>
                <w:p w14:paraId="52BD0DD3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Podesty/platformy oraz schody wykonane </w:t>
                  </w:r>
                </w:p>
                <w:p w14:paraId="39C82EF2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 antypoślizgowej, trwałej, wodoodpornej płyty HPL, odpornej na działanie warunków atmosferycznych,</w:t>
                  </w:r>
                </w:p>
                <w:p w14:paraId="4FBDC4D7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Dachy i osłony wykonane z płyty HDPE, odpornej na działanie warunków atmosferycznych,</w:t>
                  </w:r>
                </w:p>
                <w:p w14:paraId="3E355E8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Ślizgi wykonane ze stali nierdzewnej z burtami z płyty HDPE, odpornej na działanie warunków atmosferycznych,</w:t>
                  </w:r>
                </w:p>
                <w:p w14:paraId="2077FC2B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 Okna labiryntu wykonane z poliwęglanu, kulka </w:t>
                  </w:r>
                </w:p>
                <w:p w14:paraId="3611CE0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 tworzywa sztucznego,</w:t>
                  </w:r>
                </w:p>
                <w:p w14:paraId="64196BD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 Bulaje wykonane z poliwęglanu,</w:t>
                  </w:r>
                </w:p>
                <w:p w14:paraId="3E4AB84D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Ksylofon wykonany z rur aluminiowych, płyty HDPE, odpornej na działanie warunków atmosferycznych oraz bezpiecznej, atestowanej gumy z tekstylnym</w:t>
                  </w:r>
                </w:p>
                <w:p w14:paraId="538D275B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zbrojeniem,</w:t>
                  </w:r>
                </w:p>
                <w:p w14:paraId="692BAF8A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Tunel z rury dwuściennej wykonanej z polipropylenu,</w:t>
                  </w:r>
                </w:p>
                <w:p w14:paraId="4BFA2709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- Drążki, poręcze ze stali nierdzewnej,</w:t>
                  </w:r>
                </w:p>
                <w:p w14:paraId="56B85F4E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Śruby/wkręty zakryte plastikowymi kapslami </w:t>
                  </w:r>
                </w:p>
                <w:p w14:paraId="7A2D27C5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i/lub śruby ze stali nierdzewnej,</w:t>
                  </w:r>
                </w:p>
                <w:p w14:paraId="315BBB1C" w14:textId="77777777" w:rsidR="007F4250" w:rsidRPr="007F4250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 xml:space="preserve">- Bezpieczne zaślepki na górze konstrukcji wykonane </w:t>
                  </w:r>
                </w:p>
                <w:p w14:paraId="0C3FA8AA" w14:textId="77777777" w:rsidR="002E6956" w:rsidRDefault="007F4250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7F4250">
                    <w:rPr>
                      <w:rFonts w:ascii="Arial" w:hAnsi="Arial" w:cs="Arial"/>
                      <w:sz w:val="20"/>
                      <w:szCs w:val="20"/>
                    </w:rPr>
                    <w:t>z gumy lub polipropylenu.</w:t>
                  </w:r>
                </w:p>
                <w:p w14:paraId="1B0FB2D2" w14:textId="2725F578" w:rsidR="00585D61" w:rsidRPr="007769D0" w:rsidRDefault="00585D61" w:rsidP="00C05B36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Calibri" w:hAnsi="Calibri" w:cs="Calibri"/>
                      <w:color w:val="365F91"/>
                      <w:sz w:val="18"/>
                      <w:szCs w:val="18"/>
                    </w:rPr>
                  </w:pPr>
                </w:p>
              </w:tc>
            </w:tr>
          </w:tbl>
          <w:p w14:paraId="2518CB76" w14:textId="2E8DB60D" w:rsidR="002E6956" w:rsidRPr="003C4BC2" w:rsidRDefault="002E6956" w:rsidP="00C05B36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06078AE3" w:rsidR="00D009F5" w:rsidRDefault="00A47209" w:rsidP="002E6956">
            <w:pPr>
              <w:pStyle w:val="Standard"/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A67D42B" wp14:editId="2C436E2F">
                  <wp:extent cx="2541270" cy="2878455"/>
                  <wp:effectExtent l="0" t="0" r="0" b="0"/>
                  <wp:docPr id="14663798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37983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87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E305C8" w14:textId="77777777" w:rsidR="00970ACF" w:rsidRPr="007F4250" w:rsidRDefault="00970ACF" w:rsidP="002E6956">
            <w:pPr>
              <w:pStyle w:val="Standard"/>
            </w:pPr>
          </w:p>
          <w:p w14:paraId="2C3A28A3" w14:textId="45417256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7FCE2F58" w14:textId="1295DF5F" w:rsidR="002E6956" w:rsidRDefault="007F4250" w:rsidP="002E6956">
            <w:pPr>
              <w:pStyle w:val="Standard"/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A701FA" wp14:editId="11FFE525">
                  <wp:extent cx="2051222" cy="2194736"/>
                  <wp:effectExtent l="0" t="0" r="6350" b="0"/>
                  <wp:docPr id="1657727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464" cy="220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2A4DF75" w14:textId="77777777" w:rsidR="002E6956" w:rsidRDefault="00C01757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</w:rPr>
              <w:drawing>
                <wp:inline distT="0" distB="0" distL="0" distR="0" wp14:anchorId="748E257C" wp14:editId="3D95A01E">
                  <wp:extent cx="1416909" cy="2068688"/>
                  <wp:effectExtent l="0" t="0" r="0" b="8255"/>
                  <wp:docPr id="2102765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997" cy="2092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1D6D10" w14:textId="1603DC13" w:rsidR="00982410" w:rsidRDefault="00982410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3423859" w14:textId="34AD39C6" w:rsidR="00982410" w:rsidRDefault="00982410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4F55BD03" w14:textId="7D521441" w:rsidR="002E6956" w:rsidRDefault="002E6956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466C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Tor przeszkód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- 1 szt.</w:t>
            </w:r>
          </w:p>
          <w:p w14:paraId="573789B4" w14:textId="77777777" w:rsidR="0023519F" w:rsidRPr="003748ED" w:rsidRDefault="0023519F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5EA36AA3" w14:textId="591CC090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1109A4">
              <w:rPr>
                <w:rFonts w:ascii="Arial" w:eastAsia="F2" w:hAnsi="Arial" w:cs="Arial"/>
                <w:sz w:val="20"/>
                <w:szCs w:val="20"/>
                <w:lang w:eastAsia="pl-PL"/>
              </w:rPr>
              <w:t>4,82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1109A4">
              <w:rPr>
                <w:rFonts w:ascii="Arial" w:eastAsia="F2" w:hAnsi="Arial" w:cs="Arial"/>
                <w:sz w:val="20"/>
                <w:szCs w:val="20"/>
                <w:lang w:eastAsia="pl-PL"/>
              </w:rPr>
              <w:t>4,01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1109A4">
              <w:rPr>
                <w:rFonts w:ascii="Arial" w:eastAsia="F2" w:hAnsi="Arial" w:cs="Arial"/>
                <w:sz w:val="20"/>
                <w:szCs w:val="20"/>
                <w:lang w:eastAsia="pl-PL"/>
              </w:rPr>
              <w:t>1,21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E3ED26C" w14:textId="1FD37F5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1109A4">
              <w:rPr>
                <w:rFonts w:ascii="Arial" w:eastAsia="F2" w:hAnsi="Arial" w:cs="Arial"/>
                <w:sz w:val="20"/>
                <w:szCs w:val="20"/>
              </w:rPr>
              <w:t>7,82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1109A4">
              <w:rPr>
                <w:rFonts w:ascii="Arial" w:eastAsia="F2" w:hAnsi="Arial" w:cs="Arial"/>
                <w:sz w:val="20"/>
                <w:szCs w:val="20"/>
              </w:rPr>
              <w:t>7,01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B1B3F98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F637333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5474239" w14:textId="074ED7E0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9C43E40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8950A46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EDCE4E6" w14:textId="6857ED9A" w:rsidR="001109A4" w:rsidRPr="001109A4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1109A4" w:rsidRPr="001109A4">
              <w:rPr>
                <w:rFonts w:ascii="Arial" w:hAnsi="Arial" w:cs="Arial"/>
                <w:sz w:val="20"/>
                <w:szCs w:val="20"/>
              </w:rPr>
              <w:t>Konstrukcja stalowa o profilu</w:t>
            </w:r>
            <w:r w:rsidR="00F23D73">
              <w:rPr>
                <w:rFonts w:ascii="Arial" w:hAnsi="Arial" w:cs="Arial"/>
                <w:sz w:val="20"/>
                <w:szCs w:val="20"/>
              </w:rPr>
              <w:t xml:space="preserve"> min.</w:t>
            </w:r>
            <w:r w:rsidR="001109A4" w:rsidRPr="001109A4">
              <w:rPr>
                <w:rFonts w:ascii="Arial" w:hAnsi="Arial" w:cs="Arial"/>
                <w:sz w:val="20"/>
                <w:szCs w:val="20"/>
              </w:rPr>
              <w:t xml:space="preserve"> 80 x 80 mm cynkowana ogniowo i malowana</w:t>
            </w:r>
            <w:r w:rsidR="001109A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109A4" w:rsidRPr="001109A4">
              <w:rPr>
                <w:rFonts w:ascii="Arial" w:hAnsi="Arial" w:cs="Arial"/>
                <w:sz w:val="20"/>
                <w:szCs w:val="20"/>
              </w:rPr>
              <w:t>proszkowo lub cynkowana proszkowo i malowana proszkowo,</w:t>
            </w:r>
          </w:p>
          <w:p w14:paraId="0B462ADE" w14:textId="45A03264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1DE73BED" w14:textId="77777777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109A4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5AC4BD60" w14:textId="592A264D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109A4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48A1E317" w14:textId="0DA03610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6728A62" w14:textId="53EB980C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109A4">
              <w:rPr>
                <w:rFonts w:ascii="Arial" w:hAnsi="Arial" w:cs="Arial"/>
                <w:sz w:val="20"/>
                <w:szCs w:val="20"/>
              </w:rPr>
              <w:t>tworzywa sztucznego, stali nierdzewnej lub aluminium,</w:t>
            </w:r>
          </w:p>
          <w:p w14:paraId="3333B914" w14:textId="57233D5D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>Drążki stalowe cynkowane ogniowo i malowane proszkowo,</w:t>
            </w:r>
          </w:p>
          <w:p w14:paraId="6250082F" w14:textId="1A820F7E" w:rsidR="001109A4" w:rsidRPr="001109A4" w:rsidRDefault="001109A4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585D61">
              <w:rPr>
                <w:rFonts w:ascii="Arial" w:hAnsi="Arial" w:cs="Arial"/>
                <w:sz w:val="20"/>
                <w:szCs w:val="20"/>
              </w:rPr>
              <w:br/>
            </w:r>
            <w:r w:rsidRPr="001109A4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  <w:p w14:paraId="5A24F34F" w14:textId="01364858" w:rsidR="002E6956" w:rsidRPr="00525A16" w:rsidRDefault="001109A4" w:rsidP="00C05B3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1109A4">
              <w:rPr>
                <w:rFonts w:ascii="Arial" w:hAnsi="Arial" w:cs="Arial"/>
                <w:sz w:val="20"/>
                <w:szCs w:val="20"/>
              </w:rPr>
              <w:t xml:space="preserve">Bezpieczne zaślepki na górze konstrukcji wykonane </w:t>
            </w:r>
            <w:r w:rsidR="00585D61">
              <w:rPr>
                <w:rFonts w:ascii="Arial" w:hAnsi="Arial" w:cs="Arial"/>
                <w:sz w:val="20"/>
                <w:szCs w:val="20"/>
              </w:rPr>
              <w:br/>
            </w:r>
            <w:r w:rsidRPr="001109A4">
              <w:rPr>
                <w:rFonts w:ascii="Arial" w:hAnsi="Arial" w:cs="Arial"/>
                <w:sz w:val="20"/>
                <w:szCs w:val="20"/>
              </w:rPr>
              <w:t>z gumy lub polipropylenu,</w:t>
            </w:r>
          </w:p>
        </w:tc>
        <w:tc>
          <w:tcPr>
            <w:tcW w:w="4218" w:type="dxa"/>
          </w:tcPr>
          <w:p w14:paraId="79C13162" w14:textId="1B27404E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3B3FF3F" w14:textId="2F21F110" w:rsidR="0023284D" w:rsidRDefault="00A47209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429C755" wp14:editId="11D0DD86">
                  <wp:extent cx="2541270" cy="2200275"/>
                  <wp:effectExtent l="0" t="0" r="0" b="9525"/>
                  <wp:docPr id="14495928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59287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DA582" w14:textId="77777777" w:rsidR="00C50D57" w:rsidRDefault="00C50D57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E95849" w14:textId="5E32874E" w:rsidR="004B3C9A" w:rsidRPr="007B19B9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422B2A18" w:rsidR="002E6956" w:rsidRDefault="001109A4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109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FAA401" wp14:editId="5B82B581">
                  <wp:extent cx="2541270" cy="1736725"/>
                  <wp:effectExtent l="0" t="0" r="0" b="0"/>
                  <wp:docPr id="487606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6064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04" cy="173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4B14FB" w14:textId="77777777" w:rsidR="00585D61" w:rsidRDefault="00585D61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3C4BBB" w14:textId="0A991F1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1B3228E4" w14:textId="3CC581B7" w:rsidR="002E6956" w:rsidRDefault="001109A4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1109A4">
              <w:rPr>
                <w:noProof/>
                <w:sz w:val="20"/>
                <w:szCs w:val="20"/>
              </w:rPr>
              <w:drawing>
                <wp:inline distT="0" distB="0" distL="0" distR="0" wp14:anchorId="000E2246" wp14:editId="455769A8">
                  <wp:extent cx="1318055" cy="1882935"/>
                  <wp:effectExtent l="0" t="0" r="0" b="3175"/>
                  <wp:docPr id="3502253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225325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688" cy="190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D8303" w14:textId="5920C0CB" w:rsidR="00982410" w:rsidRDefault="004344E8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5B7E9B3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1B8D492D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163D1253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3DB7B1B5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4B293B34" w14:textId="77777777" w:rsidR="00982410" w:rsidRDefault="00982410" w:rsidP="002E6956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  <w:p w14:paraId="5697034D" w14:textId="26445FEC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4932AB29" w14:textId="3276B35A" w:rsidR="002E6956" w:rsidRDefault="002E6956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466CC6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Piaskownica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 - 1 szt.</w:t>
            </w:r>
          </w:p>
          <w:p w14:paraId="0A0334F1" w14:textId="77777777" w:rsidR="0023519F" w:rsidRPr="000A3742" w:rsidRDefault="0023519F" w:rsidP="00C05B3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798660DA" w14:textId="40842201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2,87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0,43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33E907E" w14:textId="0B5565BC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23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5,87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23A1103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8AB4E66" w14:textId="5880F92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6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EEB5C46" w14:textId="76BC54C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63FC343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732A3C4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BAC7394" w14:textId="77777777" w:rsidR="002E6956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716448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42737208" w14:textId="77777777" w:rsid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>- Osłony wykonane z płyty HDPE lub HPL, odpornej na działanie warunków atmosferycznych,</w:t>
            </w:r>
          </w:p>
          <w:p w14:paraId="317D258B" w14:textId="77777777" w:rsid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Śruby/wkręty zakryte plastikowymi kapslami </w:t>
            </w:r>
            <w:r w:rsidR="00585D61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>i/lub śruby ze stali nierdzewnej.</w:t>
            </w:r>
          </w:p>
          <w:p w14:paraId="4618C98B" w14:textId="05A1F0BF" w:rsidR="00982410" w:rsidRPr="00716448" w:rsidRDefault="0098241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Piaskownica wyposażona w przykrycie. </w:t>
            </w:r>
          </w:p>
        </w:tc>
        <w:tc>
          <w:tcPr>
            <w:tcW w:w="4218" w:type="dxa"/>
          </w:tcPr>
          <w:p w14:paraId="58F34613" w14:textId="13139734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Rzut:</w:t>
            </w:r>
          </w:p>
          <w:p w14:paraId="7B325AC8" w14:textId="1916FA8D" w:rsidR="00162229" w:rsidRDefault="00A47209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B960EF6" wp14:editId="7D9C4B1A">
                  <wp:extent cx="2333270" cy="2229492"/>
                  <wp:effectExtent l="0" t="0" r="0" b="0"/>
                  <wp:docPr id="11748615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86153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76" cy="2232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79924372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301A125F" w14:textId="2119F548" w:rsidR="00C50D57" w:rsidRPr="00162229" w:rsidRDefault="00716448" w:rsidP="00162229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716448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BECE88A" wp14:editId="7AA1F309">
                  <wp:extent cx="2541270" cy="1833880"/>
                  <wp:effectExtent l="0" t="0" r="0" b="0"/>
                  <wp:docPr id="21246167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16768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E6F27A" w14:textId="164354D4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0220859" w14:textId="77777777" w:rsidR="004B3C9A" w:rsidRDefault="0071644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25A5C1D" wp14:editId="5D874EE5">
                  <wp:extent cx="953973" cy="2034746"/>
                  <wp:effectExtent l="0" t="0" r="0" b="3810"/>
                  <wp:docPr id="1077457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45758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948" cy="2073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D11A8D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BF452D5" w14:textId="77777777" w:rsidR="00982410" w:rsidRDefault="00982410" w:rsidP="004344E8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7EE38B5" w14:textId="3F240E0B" w:rsidR="00982410" w:rsidRDefault="004344E8" w:rsidP="004344E8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90235F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4DC559D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3CD3390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23FF8C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B36A4A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A56AE40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FF8A8C5" w14:textId="6F4E1A78" w:rsidR="00585D61" w:rsidRPr="00525A16" w:rsidRDefault="00585D61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1DE7345B" w14:textId="58C54C11" w:rsidR="002E6956" w:rsidRDefault="002E6956" w:rsidP="00C05B3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466CC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Huśtawka wahadłowa (dwa siedziska płaskie)</w:t>
            </w:r>
            <w:r w:rsidR="00466CC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br/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  <w:r w:rsidRPr="00064222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  <w:p w14:paraId="7D56932D" w14:textId="77777777" w:rsidR="0023519F" w:rsidRPr="00064222" w:rsidRDefault="0023519F" w:rsidP="00C05B3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747D902" w14:textId="2C9B6BA8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1,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95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3,65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2,40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A5D071B" w14:textId="6EED3A6F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7,40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716448">
              <w:rPr>
                <w:rFonts w:ascii="Arial" w:eastAsia="F2" w:hAnsi="Arial" w:cs="Arial"/>
                <w:sz w:val="20"/>
                <w:szCs w:val="20"/>
              </w:rPr>
              <w:t>2,90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DE6676E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B1AD1E2" w14:textId="0C35AEFF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716448">
              <w:rPr>
                <w:rFonts w:ascii="Arial" w:eastAsia="F2" w:hAnsi="Arial" w:cs="Arial"/>
                <w:sz w:val="20"/>
                <w:szCs w:val="20"/>
                <w:lang w:eastAsia="pl-PL"/>
              </w:rPr>
              <w:t>13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EF2ACBD" w14:textId="320C930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ED975C7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787FFBA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586CCBC" w14:textId="7D6607D8" w:rsidR="00716448" w:rsidRPr="00716448" w:rsidRDefault="00E65F2B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716448"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Konstrukcja o profilu </w:t>
            </w:r>
            <w:r w:rsidR="004747B7">
              <w:rPr>
                <w:rFonts w:ascii="Arial" w:eastAsia="Arial" w:hAnsi="Arial" w:cs="Arial"/>
                <w:bCs/>
                <w:sz w:val="20"/>
                <w:szCs w:val="20"/>
              </w:rPr>
              <w:t xml:space="preserve">min. </w:t>
            </w:r>
            <w:r w:rsidR="00716448" w:rsidRPr="00716448">
              <w:rPr>
                <w:rFonts w:ascii="Arial" w:eastAsia="Arial" w:hAnsi="Arial" w:cs="Arial"/>
                <w:bCs/>
                <w:sz w:val="20"/>
                <w:szCs w:val="20"/>
              </w:rPr>
              <w:t>80 x 80 mm ze stali nierdzewnej lub stalowa cynkowana</w:t>
            </w:r>
            <w:r w:rsid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="00716448" w:rsidRPr="00716448">
              <w:rPr>
                <w:rFonts w:ascii="Arial" w:eastAsia="Arial" w:hAnsi="Arial" w:cs="Arial"/>
                <w:bCs/>
                <w:sz w:val="20"/>
                <w:szCs w:val="20"/>
              </w:rPr>
              <w:t>ogniowo i malowana proszkowo lub cynkowana proszkowo i malowana proszkowo,</w:t>
            </w:r>
          </w:p>
          <w:p w14:paraId="14710F4A" w14:textId="10AE94E1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Elementy konstrukcyjne stalowe cynkowane ogniowo i malowane proszkowo lub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cynkowane proszkowo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i malowane proszkowo lub ze stali nierdzewnej,</w:t>
            </w:r>
          </w:p>
          <w:p w14:paraId="50643963" w14:textId="494C4A15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Atestowane, bezpieczne siedziska,</w:t>
            </w:r>
          </w:p>
          <w:p w14:paraId="34E5B9E7" w14:textId="0DA5B726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Łańcuchy ze stali nierdzewnej, kalibrowane, uniemożliwiające zakleszczenie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palców,</w:t>
            </w:r>
          </w:p>
          <w:p w14:paraId="6C19B3A6" w14:textId="46A25D4F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Zawiesia ze stali nierdzewnej,</w:t>
            </w:r>
          </w:p>
          <w:p w14:paraId="310DD440" w14:textId="5246CCDC" w:rsidR="00716448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Śruby ze stali nierdzewnej i/lub śruby zakryte plastikowymi kapslami,</w:t>
            </w:r>
          </w:p>
          <w:p w14:paraId="7E634821" w14:textId="5397B761" w:rsidR="00F651F4" w:rsidRPr="00716448" w:rsidRDefault="00716448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 xml:space="preserve">Bezpieczne zaślepki na górze drążka, wykonane </w:t>
            </w:r>
            <w:r w:rsidR="00585D61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z płyty HDPE, odpornej na</w:t>
            </w:r>
            <w:r w:rsidR="00585D61"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716448">
              <w:rPr>
                <w:rFonts w:ascii="Arial" w:eastAsia="Arial" w:hAnsi="Arial" w:cs="Arial"/>
                <w:bCs/>
                <w:sz w:val="20"/>
                <w:szCs w:val="20"/>
              </w:rPr>
              <w:t>działanie warunków atmosferycznych,</w:t>
            </w:r>
          </w:p>
        </w:tc>
        <w:tc>
          <w:tcPr>
            <w:tcW w:w="4218" w:type="dxa"/>
          </w:tcPr>
          <w:p w14:paraId="00282D51" w14:textId="56FF407D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1DD43FF9" w14:textId="259A01C0" w:rsidR="00716448" w:rsidRDefault="00A4720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041F792" wp14:editId="0EF8CA1F">
                  <wp:extent cx="1863185" cy="2825393"/>
                  <wp:effectExtent l="0" t="0" r="3810" b="0"/>
                  <wp:docPr id="10824950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49507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879" cy="2832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95ED06" w14:textId="521F81A7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3440A17" w14:textId="2AEA9BEE" w:rsidR="00162229" w:rsidRDefault="00716448" w:rsidP="00A4720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16448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479898" wp14:editId="2CB5CA86">
                  <wp:extent cx="2541270" cy="2030730"/>
                  <wp:effectExtent l="0" t="0" r="0" b="7620"/>
                  <wp:docPr id="20921998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2199825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5B653D" w14:textId="7BE38A78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531599B" w14:textId="77777777" w:rsidR="002E6956" w:rsidRDefault="00716448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716448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845417" wp14:editId="725C38D6">
                  <wp:extent cx="1293341" cy="1833943"/>
                  <wp:effectExtent l="0" t="0" r="2540" b="0"/>
                  <wp:docPr id="12561152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11520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206" cy="1847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679E19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5428FE8C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43BA160E" w14:textId="653B9994" w:rsidR="00982410" w:rsidRDefault="004344E8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4ECDEB7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1E290533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26B92C87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28EDF6F5" w14:textId="77777777" w:rsidR="00982410" w:rsidRDefault="00982410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  <w:p w14:paraId="41D30E47" w14:textId="7DF6F790" w:rsidR="00C535EB" w:rsidRPr="007347EB" w:rsidRDefault="00C535EB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701645EB" w14:textId="18032772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5. </w:t>
            </w:r>
            <w:r w:rsidR="00FB1E1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Samochód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176A0DB7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F0C79CB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1,70 x 1,00 x 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2CA94C92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4,70 x 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EB3F1F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CE19068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46DC145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19C4597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33267D4F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66A2162A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73393A9F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758ADF25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6B9F722B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Kierownica wykonana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EEBD2D5" w14:textId="77777777" w:rsidR="007F4250" w:rsidRPr="00376772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8AB4627" w14:textId="18040EEC" w:rsidR="004B3C9A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376772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376772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850B12A" w14:textId="7CE7E402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5011C86" w14:textId="483D6D05" w:rsidR="004747B7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21F7EFF" wp14:editId="4BD301B6">
                  <wp:extent cx="1962364" cy="2194204"/>
                  <wp:effectExtent l="0" t="0" r="0" b="0"/>
                  <wp:docPr id="1111625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6254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128" cy="2191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B1C519" w14:textId="43314A6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ED9DF5" w14:textId="55B35021" w:rsidR="0023284D" w:rsidRDefault="007F4250" w:rsidP="00C535EB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741B85" wp14:editId="463A23A6">
                  <wp:extent cx="2510243" cy="2388973"/>
                  <wp:effectExtent l="0" t="0" r="4445" b="0"/>
                  <wp:docPr id="9287491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4"/>
                          <a:srcRect l="16208" b="1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606" cy="24007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4D2B7F4" w14:textId="3CD195A6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C27EC85" w14:textId="77777777" w:rsidR="00C17145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69E1C8F" wp14:editId="693C55CB">
                  <wp:extent cx="1406280" cy="1845276"/>
                  <wp:effectExtent l="0" t="0" r="3810" b="3175"/>
                  <wp:docPr id="20408046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833612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982" cy="189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A98A27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D25B9D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B57EF89" w14:textId="3A7FBDF3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178D209B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C2898E0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6EB5CA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740FEDF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C7D968D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9057C82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DAF4C10" w14:textId="36F60156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3CA3AC53" w14:textId="174C0318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6. </w:t>
            </w:r>
            <w:r w:rsidR="00FB1E1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Zjeżdżalnia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FB1E18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75419CD5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7C50CA5A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3,20 x 0,85 x 2,70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26FE5F1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6,70 x 3,85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59D52325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60B21F0D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C5E230B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273375C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91FA083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D5D7E22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Konstrukcja stalowa o profilu 80 x 80 mm cynkowana proszkowo i malowana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proszkowo lub ze stali nierdzewnej</w:t>
            </w:r>
            <w:r>
              <w:rPr>
                <w:rFonts w:ascii="Arial" w:hAnsi="Arial" w:cs="Arial"/>
                <w:sz w:val="20"/>
                <w:szCs w:val="20"/>
              </w:rPr>
              <w:t>,</w:t>
            </w:r>
          </w:p>
          <w:p w14:paraId="26BCAF33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płyty HPL,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odpornej na działanie warunków atmosferycznych,</w:t>
            </w:r>
          </w:p>
          <w:p w14:paraId="2F9A10FE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448AB578" w14:textId="77777777" w:rsidR="007F4250" w:rsidRPr="00351C06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 xml:space="preserve">Ślizgi wykonane ze stali nierdzewnej z burtami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257485">
              <w:rPr>
                <w:rFonts w:ascii="Arial" w:hAnsi="Arial" w:cs="Arial"/>
                <w:sz w:val="20"/>
                <w:szCs w:val="20"/>
              </w:rPr>
              <w:t>z płyty HDPE,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warunków atmosferycznych,</w:t>
            </w:r>
          </w:p>
          <w:p w14:paraId="1860843A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Drążki ze stali nierdzewnej,</w:t>
            </w:r>
          </w:p>
          <w:p w14:paraId="49BD716C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03B51999" w14:textId="77777777" w:rsidR="007F4250" w:rsidRPr="007769D0" w:rsidRDefault="007F4250" w:rsidP="00C05B3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1C06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257485">
              <w:rPr>
                <w:rFonts w:ascii="Arial" w:hAnsi="Arial" w:cs="Arial"/>
                <w:sz w:val="20"/>
                <w:szCs w:val="20"/>
              </w:rPr>
              <w:t>Bezpieczne zaślepki na górze konstrukcji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57485">
              <w:rPr>
                <w:rFonts w:ascii="Arial" w:hAnsi="Arial" w:cs="Arial"/>
                <w:sz w:val="20"/>
                <w:szCs w:val="20"/>
              </w:rPr>
              <w:t>wykonane z gumy lub polipropylenu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6903C4D" w14:textId="4EED2FD4" w:rsidR="004B3C9A" w:rsidRDefault="004B3C9A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AA99949" w14:textId="134B69A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EAF1120" w14:textId="389C8FA8" w:rsidR="00C50D57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noProof/>
                <w:lang w:eastAsia="pl-PL"/>
              </w:rPr>
              <w:drawing>
                <wp:inline distT="0" distB="0" distL="0" distR="0" wp14:anchorId="693FE989" wp14:editId="603EBC20">
                  <wp:extent cx="1924647" cy="2486346"/>
                  <wp:effectExtent l="0" t="0" r="0" b="0"/>
                  <wp:docPr id="6488946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89469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275" cy="2487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AE2BB" w14:textId="4070490B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D0756C4" w14:textId="0D30C235" w:rsidR="004747B7" w:rsidRDefault="007F4250" w:rsidP="00C50D57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827A6">
              <w:rPr>
                <w:noProof/>
                <w:lang w:eastAsia="pl-PL"/>
              </w:rPr>
              <w:drawing>
                <wp:inline distT="0" distB="0" distL="0" distR="0" wp14:anchorId="0445656E" wp14:editId="6E685500">
                  <wp:extent cx="1828800" cy="2108922"/>
                  <wp:effectExtent l="0" t="0" r="0" b="5715"/>
                  <wp:docPr id="11462018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0152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234" cy="213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CA79A" w14:textId="426F9080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2866689" w14:textId="77777777" w:rsidR="00C17145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lang w:eastAsia="pl-PL"/>
              </w:rPr>
              <w:drawing>
                <wp:inline distT="0" distB="0" distL="0" distR="0" wp14:anchorId="26D5BC2E" wp14:editId="170B930D">
                  <wp:extent cx="1218677" cy="1779270"/>
                  <wp:effectExtent l="0" t="0" r="635" b="0"/>
                  <wp:docPr id="4187589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549" cy="1796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187168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9C3823D" w14:textId="51A6DE6E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5C6847B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794CE97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2C641C9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37E677D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54DBE9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AD68812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32F0263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6663727" w14:textId="2C432456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A6427D1" w14:textId="4B26A43B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7.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Ścianka wspinaczkowa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5C02A5AD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1DCA7FAB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1,35 x 1,85 x 0,45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C907F23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4,35 x 4,85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4E6A4E83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52C789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BDCBB5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D3C98AC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8B9E7FB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F057ECC" w14:textId="43C72483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Konstrukcja z najwyższej klasy klejonego, impregnowanego i podwójnie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malowanego drewna sosnowego </w:t>
            </w:r>
            <w:r w:rsidR="004747B7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4B3C9A">
              <w:rPr>
                <w:rFonts w:ascii="Arial" w:hAnsi="Arial" w:cs="Arial"/>
                <w:sz w:val="20"/>
                <w:szCs w:val="20"/>
              </w:rPr>
              <w:t>90 x 90 mm pozbawionego sęków,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zabezpieczonego od góry zaślepkami z polipropylenu,</w:t>
            </w:r>
          </w:p>
          <w:p w14:paraId="60DE2043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Podstawa konstrukcji drewnianej oparta na metalowych, cynkowanych ogniowo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kotwach, które zabezpieczają drewno przed bezpośrednim kontaktem z podłożem,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a tym samym zapobiegają gniciu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4B3C9A">
              <w:rPr>
                <w:rFonts w:ascii="Arial" w:hAnsi="Arial" w:cs="Arial"/>
                <w:sz w:val="20"/>
                <w:szCs w:val="20"/>
              </w:rPr>
              <w:t>i przedłużają żywotność konstrukcji,</w:t>
            </w:r>
          </w:p>
          <w:p w14:paraId="4488A778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Ścianki wspinaczkowe wykonane z antypoślizgowej, trwałej, wodoodpornej sklejki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lub płyty HPL, odpornej na działanie warunków atmosferycznych,</w:t>
            </w:r>
          </w:p>
          <w:p w14:paraId="498D8D78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Kamienie wspinaczkowe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6791D7E" w14:textId="77777777" w:rsidR="007F4250" w:rsidRPr="004B3C9A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tworzywa sztucznego, stali nierdzewnej lub aluminium,</w:t>
            </w:r>
          </w:p>
          <w:p w14:paraId="585D8AA1" w14:textId="7F6D4FFF" w:rsidR="00A276ED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676A5744" w14:textId="035CAFD0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D9760BF" w14:textId="5701764A" w:rsidR="00C17145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E23EBDE" wp14:editId="410F5510">
                  <wp:extent cx="1892408" cy="1982913"/>
                  <wp:effectExtent l="0" t="0" r="0" b="0"/>
                  <wp:docPr id="1032587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58703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018" cy="1988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  <w:p w14:paraId="1326AE84" w14:textId="29103393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CA4E509" w14:textId="1C30DC6A" w:rsidR="00C50D57" w:rsidRDefault="007F4250" w:rsidP="00A4720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4B3C9A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07DD2A1" wp14:editId="66063F74">
                  <wp:extent cx="2613940" cy="2040467"/>
                  <wp:effectExtent l="0" t="0" r="0" b="0"/>
                  <wp:docPr id="11191675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8229769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2707" cy="2047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AF8438" w14:textId="22972CF8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D7B86B9" w14:textId="77777777" w:rsidR="00A276ED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52620E3" wp14:editId="610F8AA3">
                  <wp:extent cx="1042086" cy="2084171"/>
                  <wp:effectExtent l="0" t="0" r="5715" b="0"/>
                  <wp:docPr id="16951181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607152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647" cy="2103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C63AA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5B83F5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86374A8" w14:textId="09B002EC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0A7F0868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6723A2C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98547A6" w14:textId="77777777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72E9343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0D42CAF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6C30A05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64307E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5A520F9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79C2386" w14:textId="253B0B1D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3420013D" w14:textId="262999E4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8.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mały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2C8B2F77" w14:textId="77777777" w:rsidR="0023519F" w:rsidRDefault="0023519F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ADC61C8" w14:textId="203E1358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2,75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1,6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3A004F9" w14:textId="0C28389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573EDE">
              <w:rPr>
                <w:rFonts w:ascii="Arial" w:eastAsia="F2" w:hAnsi="Arial" w:cs="Arial"/>
                <w:sz w:val="20"/>
                <w:szCs w:val="20"/>
              </w:rPr>
              <w:t>6,25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573EDE">
              <w:rPr>
                <w:rFonts w:ascii="Arial" w:eastAsia="F2" w:hAnsi="Arial" w:cs="Arial"/>
                <w:sz w:val="20"/>
                <w:szCs w:val="20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CEB6F05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0ECCE2" w14:textId="5423813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573EDE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5D6F189" w14:textId="620821F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1FD0324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26E44E8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3B50AB60" w14:textId="77777777" w:rsidR="00573EDE" w:rsidRPr="00573EDE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573EDE" w:rsidRPr="00573EDE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33C11635" w14:textId="5E7987E3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 xml:space="preserve">Podesty/platformy oraz schody wykonane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573EDE">
              <w:rPr>
                <w:rFonts w:ascii="Arial" w:hAnsi="Arial" w:cs="Arial"/>
                <w:sz w:val="20"/>
                <w:szCs w:val="20"/>
              </w:rPr>
              <w:t>z antypoślizgowej, trwałej,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73EDE">
              <w:rPr>
                <w:rFonts w:ascii="Arial" w:hAnsi="Arial" w:cs="Arial"/>
                <w:sz w:val="20"/>
                <w:szCs w:val="20"/>
              </w:rPr>
              <w:t>wodoodpornej płyty HPL, odpornej na działanie warunków atmosferycznych,</w:t>
            </w:r>
          </w:p>
          <w:p w14:paraId="117DB637" w14:textId="10067D0E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1EC40FFC" w14:textId="428DB99C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Ślizgi wykonane ze stali nierdzewnej,</w:t>
            </w:r>
          </w:p>
          <w:p w14:paraId="62A5EC45" w14:textId="3EA1AA37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1265F5FA" w14:textId="6FD5A8C9" w:rsidR="00573EDE" w:rsidRPr="00573EDE" w:rsidRDefault="00573EDE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>Drążki ze stali nierdzewnej,</w:t>
            </w:r>
          </w:p>
          <w:p w14:paraId="24FF77F7" w14:textId="1527910C" w:rsidR="004B3C9A" w:rsidRDefault="00573EDE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3EDE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573EDE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75A2AC0F" w14:textId="3D7C2DF5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26BCEA4" w14:textId="78FB5312" w:rsidR="00A276ED" w:rsidRDefault="00A4720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CAECAC1" wp14:editId="5C1A923F">
                  <wp:extent cx="1976109" cy="2619910"/>
                  <wp:effectExtent l="0" t="0" r="5715" b="0"/>
                  <wp:docPr id="3047746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77463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281" cy="2618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444FF" w14:textId="77777777" w:rsidR="00C17145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5457CA5" w14:textId="1539D41A" w:rsidR="007B19B9" w:rsidRDefault="000C0CA0" w:rsidP="0023284D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C0CA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5B90CAB" wp14:editId="7727C46D">
                  <wp:extent cx="2541270" cy="2248535"/>
                  <wp:effectExtent l="0" t="0" r="0" b="0"/>
                  <wp:docPr id="16779032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90328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224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ADBB1" w14:textId="444FD259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AEECA12" w14:textId="77777777" w:rsidR="00C17145" w:rsidRDefault="000C0CA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C0CA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15CB3C3" wp14:editId="37F568A8">
                  <wp:extent cx="1202306" cy="1911179"/>
                  <wp:effectExtent l="0" t="0" r="0" b="0"/>
                  <wp:docPr id="5059537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953746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20" cy="192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CAF7AB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68C40E1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DA19E7A" w14:textId="406CCCDC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C4984A3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B7244A5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9C04935" w14:textId="77777777" w:rsidR="00982410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7AA0A41" w14:textId="3D917C5C" w:rsidR="00982410" w:rsidRPr="00064222" w:rsidRDefault="0098241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464AAD9C" w14:textId="1B6608C2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9.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Huśtawka wagowa dwuosobowa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7A129B9A" w14:textId="77777777" w:rsidR="007F4250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208F8853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1,60 x 0,21 x 0,86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D6D9572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4,60 x 3,21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00B0038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1143AF6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7026C84E" w14:textId="77777777" w:rsidR="007F4250" w:rsidRPr="00351C06" w:rsidRDefault="007F4250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ADF497B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312B1F4" w14:textId="77777777" w:rsidR="007F4250" w:rsidRDefault="007F4250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F418EF1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Elementy konstrukcyjne stalowe cynkowane ogniowo i malowane proszkowo lub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96F13">
              <w:rPr>
                <w:rFonts w:ascii="Arial" w:hAnsi="Arial" w:cs="Arial"/>
                <w:sz w:val="20"/>
                <w:szCs w:val="20"/>
              </w:rPr>
              <w:t xml:space="preserve">cynkowane proszkowo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C96F13">
              <w:rPr>
                <w:rFonts w:ascii="Arial" w:hAnsi="Arial" w:cs="Arial"/>
                <w:sz w:val="20"/>
                <w:szCs w:val="20"/>
              </w:rPr>
              <w:t>i malowane proszkowo,</w:t>
            </w:r>
          </w:p>
          <w:p w14:paraId="1115A154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05DABB9B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Siedziska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96F13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335BE39B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673770EC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54F3EFBD" w14:textId="77777777" w:rsidR="007F4250" w:rsidRPr="00C96F13" w:rsidRDefault="007F425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5EFFF0A7" w14:textId="2D4115FB" w:rsidR="004B3C9A" w:rsidRDefault="007F425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C96F13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CAFABEA" w14:textId="15010C20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0453DA9C" w14:textId="3F9E3582" w:rsidR="00E4453E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CFA792" wp14:editId="74CD7DF0">
                  <wp:extent cx="1650414" cy="2157573"/>
                  <wp:effectExtent l="0" t="0" r="6985" b="0"/>
                  <wp:docPr id="18338206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3820686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0644" cy="2157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526C41" w14:textId="14E084D0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8E6C6EE" w14:textId="33778D4D" w:rsidR="0023284D" w:rsidRPr="00064222" w:rsidRDefault="007F4250" w:rsidP="00A4720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479DCA" wp14:editId="257D120C">
                  <wp:extent cx="2541270" cy="1892935"/>
                  <wp:effectExtent l="0" t="0" r="0" b="0"/>
                  <wp:docPr id="1235672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92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8FBE572" w14:textId="77777777" w:rsidR="00C17145" w:rsidRDefault="007F425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D9E6A0F" wp14:editId="0A496021">
                  <wp:extent cx="1693841" cy="1688339"/>
                  <wp:effectExtent l="0" t="0" r="1905" b="7620"/>
                  <wp:docPr id="4640837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154" cy="170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02A0F" w14:textId="629E11DD" w:rsidR="004344E8" w:rsidRPr="00064222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00ACA0D" w14:textId="77777777" w:rsidTr="00553459">
        <w:trPr>
          <w:trHeight w:val="557"/>
        </w:trPr>
        <w:tc>
          <w:tcPr>
            <w:tcW w:w="5070" w:type="dxa"/>
          </w:tcPr>
          <w:p w14:paraId="474FA361" w14:textId="65F1FC75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10.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Bujak na sprężynie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szt.</w:t>
            </w:r>
          </w:p>
          <w:p w14:paraId="48CAAC01" w14:textId="77777777" w:rsidR="000C0CA0" w:rsidRDefault="000C0CA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553B8C11" w14:textId="0101A532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>0,82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>21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0,7</w:t>
            </w:r>
            <w:r w:rsidR="000C0CA0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68793B1F" w14:textId="5122993B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C0CA0">
              <w:rPr>
                <w:rFonts w:ascii="Arial" w:eastAsia="F2" w:hAnsi="Arial" w:cs="Arial"/>
                <w:sz w:val="20"/>
                <w:szCs w:val="20"/>
              </w:rPr>
              <w:t>3,82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0C0CA0">
              <w:rPr>
                <w:rFonts w:ascii="Arial" w:eastAsia="F2" w:hAnsi="Arial" w:cs="Arial"/>
                <w:sz w:val="20"/>
                <w:szCs w:val="20"/>
              </w:rPr>
              <w:t>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DDF107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744814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FDD307" w14:textId="3E50FA7D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 na gruncie płaskim na głębokości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75956A03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010F752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62995E7" w14:textId="78F0E455" w:rsidR="000C0CA0" w:rsidRPr="000C0CA0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0C0CA0" w:rsidRPr="000C0CA0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="000C0CA0">
              <w:rPr>
                <w:rFonts w:ascii="Arial" w:hAnsi="Arial" w:cs="Arial"/>
                <w:sz w:val="20"/>
                <w:szCs w:val="20"/>
              </w:rPr>
              <w:br/>
            </w:r>
            <w:r w:rsidR="000C0CA0" w:rsidRPr="000C0CA0">
              <w:rPr>
                <w:rFonts w:ascii="Arial" w:hAnsi="Arial" w:cs="Arial"/>
                <w:sz w:val="20"/>
                <w:szCs w:val="20"/>
              </w:rPr>
              <w:t>i malowana proszkowo,</w:t>
            </w:r>
          </w:p>
          <w:p w14:paraId="0CF82DCC" w14:textId="534419FA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C0CA0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2801A10F" w14:textId="462508EE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618C8DE5" w14:textId="142B768A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682C7509" w14:textId="63B6B503" w:rsidR="000C0CA0" w:rsidRPr="000C0CA0" w:rsidRDefault="000C0CA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487D71B5" w14:textId="1A515375" w:rsidR="004B3C9A" w:rsidRDefault="000C0CA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0C0CA0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0C0CA0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</w:tc>
        <w:tc>
          <w:tcPr>
            <w:tcW w:w="4218" w:type="dxa"/>
          </w:tcPr>
          <w:p w14:paraId="7A632292" w14:textId="111AC80E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DE680E0" w14:textId="0C748AFB" w:rsidR="00C50D57" w:rsidRDefault="00A47209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F8E312" wp14:editId="05B0C0D0">
                  <wp:extent cx="1695236" cy="1836507"/>
                  <wp:effectExtent l="0" t="0" r="635" b="0"/>
                  <wp:docPr id="15520045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00454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72" cy="1836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F690BB" w14:textId="77777777" w:rsidR="004344E8" w:rsidRDefault="004344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A4D426" w14:textId="7C644636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BC61812" w14:textId="786A7512" w:rsidR="007B19B9" w:rsidRDefault="003551E0" w:rsidP="0023284D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7F3B151" wp14:editId="2784D65C">
                  <wp:extent cx="2106202" cy="2096729"/>
                  <wp:effectExtent l="0" t="0" r="8890" b="0"/>
                  <wp:docPr id="15804688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46880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151" cy="2099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DFE8D0A" wp14:editId="475ECDB6">
                  <wp:extent cx="2032629" cy="2157573"/>
                  <wp:effectExtent l="0" t="0" r="6350" b="0"/>
                  <wp:docPr id="15522578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2257889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6896" cy="2162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29E112" w14:textId="42358F45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0FF6EA2" w14:textId="77777777" w:rsidR="00C17145" w:rsidRDefault="003551E0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30A74FA" wp14:editId="50BA1912">
                  <wp:extent cx="1545605" cy="1440557"/>
                  <wp:effectExtent l="0" t="0" r="0" b="7620"/>
                  <wp:docPr id="20568074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80741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755" cy="1448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80174E" w14:textId="22440396" w:rsidR="004344E8" w:rsidRPr="00064222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5F053AF" w14:textId="77777777" w:rsidTr="00553459">
        <w:trPr>
          <w:trHeight w:val="557"/>
        </w:trPr>
        <w:tc>
          <w:tcPr>
            <w:tcW w:w="5070" w:type="dxa"/>
          </w:tcPr>
          <w:p w14:paraId="046E4995" w14:textId="29EB63B7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 xml:space="preserve">11. </w:t>
            </w:r>
            <w:r w:rsidR="00D11516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Domek zabawowy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 - 1 szt.</w:t>
            </w:r>
          </w:p>
          <w:p w14:paraId="65BEC459" w14:textId="77777777" w:rsidR="00FB092B" w:rsidRDefault="00FB092B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16098989" w14:textId="670D6AF1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1,88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1,41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1,55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EE0D49" w14:textId="0C152DC5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865700">
              <w:rPr>
                <w:rFonts w:ascii="Arial" w:eastAsia="F2" w:hAnsi="Arial" w:cs="Arial"/>
                <w:sz w:val="20"/>
                <w:szCs w:val="20"/>
              </w:rPr>
              <w:t>4,88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865700">
              <w:rPr>
                <w:rFonts w:ascii="Arial" w:eastAsia="F2" w:hAnsi="Arial" w:cs="Arial"/>
                <w:sz w:val="20"/>
                <w:szCs w:val="20"/>
              </w:rPr>
              <w:t>4,41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806C0E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ABE3A50" w14:textId="77777777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ECFF830" w14:textId="27DA532E" w:rsidR="004B3C9A" w:rsidRPr="00351C06" w:rsidRDefault="004B3C9A" w:rsidP="00C05B36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Kotwienie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A747A0">
              <w:rPr>
                <w:rFonts w:ascii="Arial" w:eastAsia="F2" w:hAnsi="Arial" w:cs="Arial"/>
                <w:sz w:val="20"/>
                <w:szCs w:val="20"/>
                <w:lang w:eastAsia="pl-PL"/>
              </w:rPr>
              <w:t>80</w:t>
            </w:r>
            <w:r w:rsidR="00865700">
              <w:rPr>
                <w:rFonts w:ascii="Arial" w:eastAsia="F2" w:hAnsi="Arial" w:cs="Arial"/>
                <w:sz w:val="20"/>
                <w:szCs w:val="20"/>
                <w:lang w:eastAsia="pl-PL"/>
              </w:rPr>
              <w:t>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711D36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D7A56F0" w14:textId="77777777" w:rsidR="004B3C9A" w:rsidRDefault="004B3C9A" w:rsidP="00C05B36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4CD397A" w14:textId="77777777" w:rsidR="003551E0" w:rsidRPr="003551E0" w:rsidRDefault="004B3C9A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551E0" w:rsidRPr="003551E0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033AB65B" w14:textId="4B431CDD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 xml:space="preserve">płyty HPL, odpornej </w:t>
            </w:r>
            <w:r w:rsidRPr="003551E0">
              <w:rPr>
                <w:rFonts w:ascii="Arial" w:hAnsi="Arial" w:cs="Arial"/>
                <w:sz w:val="20"/>
                <w:szCs w:val="20"/>
              </w:rPr>
              <w:lastRenderedPageBreak/>
              <w:t>na działanie warunków atmosferycznych,</w:t>
            </w:r>
          </w:p>
          <w:p w14:paraId="07B9BFC6" w14:textId="652E2279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A773ECA" w14:textId="089ECF30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9A9FDCA" w14:textId="522559E6" w:rsidR="003551E0" w:rsidRPr="003551E0" w:rsidRDefault="003551E0" w:rsidP="00C05B36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Tablice do rysowania wykonane z trwałej, wodoodpornej sklejki lub płyty HPL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551E0">
              <w:rPr>
                <w:rFonts w:ascii="Arial" w:hAnsi="Arial" w:cs="Arial"/>
                <w:sz w:val="20"/>
                <w:szCs w:val="20"/>
              </w:rPr>
              <w:t>odpornej na działanie warunków atmosferycznych,</w:t>
            </w:r>
          </w:p>
          <w:p w14:paraId="65895C8C" w14:textId="1CB33ADE" w:rsidR="004B3C9A" w:rsidRDefault="003551E0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3551E0">
              <w:rPr>
                <w:rFonts w:ascii="Arial" w:hAnsi="Arial" w:cs="Arial"/>
                <w:sz w:val="20"/>
                <w:szCs w:val="20"/>
              </w:rPr>
              <w:t>Śruby/wkręty zakryte plastikowymi kapslami i/lub śruby ze stali nierdzewnej</w:t>
            </w:r>
            <w:r w:rsidR="00865700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83230E7" w14:textId="34EACC15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1042864" w14:textId="40818D5B" w:rsidR="00A276ED" w:rsidRDefault="00A4720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A47209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518BBF8" wp14:editId="451B3CFC">
                  <wp:extent cx="2106202" cy="2001328"/>
                  <wp:effectExtent l="0" t="0" r="8890" b="0"/>
                  <wp:docPr id="19631319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3131983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530" cy="200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069E5B" w14:textId="77777777" w:rsidR="00982410" w:rsidRDefault="0098241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7F5B75D" w14:textId="77777777" w:rsidR="00982410" w:rsidRDefault="0098241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64A56F4" w14:textId="77777777" w:rsidR="004344E8" w:rsidRDefault="004344E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78E4F42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BF7059C" w14:textId="65604310" w:rsidR="007B19B9" w:rsidRDefault="003551E0" w:rsidP="00D93C69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551E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0FC83D3" wp14:editId="3F0FF05A">
                  <wp:extent cx="1719306" cy="2054832"/>
                  <wp:effectExtent l="0" t="0" r="0" b="3175"/>
                  <wp:docPr id="15389629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962934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597" cy="206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A55217" w14:textId="6EADC8A3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A1B1159" w14:textId="77777777" w:rsidR="00C17145" w:rsidRDefault="007B19B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B19B9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938F925" wp14:editId="54BED06D">
                  <wp:extent cx="1089141" cy="1787611"/>
                  <wp:effectExtent l="0" t="0" r="0" b="3175"/>
                  <wp:docPr id="17917371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737114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587" cy="1796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B05D18" w14:textId="2B75851C" w:rsidR="004344E8" w:rsidRPr="00064222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377A694B" w14:textId="77777777" w:rsidTr="00553459">
        <w:trPr>
          <w:trHeight w:val="557"/>
        </w:trPr>
        <w:tc>
          <w:tcPr>
            <w:tcW w:w="5070" w:type="dxa"/>
          </w:tcPr>
          <w:p w14:paraId="263D12B6" w14:textId="77777777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12. Ławka bez oparcia - 1 szt.</w:t>
            </w:r>
          </w:p>
          <w:p w14:paraId="767C7A9B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2E86D34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DB67801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112 cm</w:t>
            </w:r>
          </w:p>
          <w:p w14:paraId="3F4A5B9D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49 cm</w:t>
            </w:r>
          </w:p>
          <w:p w14:paraId="49A071D6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43 cm</w:t>
            </w:r>
          </w:p>
          <w:p w14:paraId="1BFD3A8B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E78576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8E313F5" w14:textId="712A8624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6A817C90" w14:textId="07691828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049482FF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50722C94" w14:textId="65D05A6C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6620152B" w14:textId="2D033930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694A85F3" w14:textId="4DEBE15F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218" w:type="dxa"/>
          </w:tcPr>
          <w:p w14:paraId="7F4B1272" w14:textId="2D71C85A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6B93599" w14:textId="0BCF59C6" w:rsidR="00C17145" w:rsidRPr="00064222" w:rsidRDefault="00570BE7" w:rsidP="00D009F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9276F9" wp14:editId="7F610286">
                  <wp:extent cx="2065106" cy="1666740"/>
                  <wp:effectExtent l="0" t="0" r="0" b="0"/>
                  <wp:docPr id="1270868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868406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689" cy="166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4A108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E27DF1E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43872F" wp14:editId="626634D7">
                  <wp:extent cx="1227438" cy="1731153"/>
                  <wp:effectExtent l="0" t="0" r="0" b="2540"/>
                  <wp:docPr id="1114852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711" cy="1748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884E5D" w14:textId="61847227" w:rsidR="00982410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B0199E9" w14:textId="0D6C3BEC" w:rsidR="00C535EB" w:rsidRPr="00064222" w:rsidRDefault="00C535EB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66E11CF6" w14:textId="77777777" w:rsidTr="00553459">
        <w:trPr>
          <w:trHeight w:val="557"/>
        </w:trPr>
        <w:tc>
          <w:tcPr>
            <w:tcW w:w="5070" w:type="dxa"/>
          </w:tcPr>
          <w:p w14:paraId="2BE00A8D" w14:textId="77777777" w:rsidR="00A276ED" w:rsidRDefault="00A276ED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13. Kosz na śmieci - 1 szt.</w:t>
            </w:r>
          </w:p>
          <w:p w14:paraId="5101CB59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CE2EF9F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90F7BE2" w14:textId="01FBA60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43cm</w:t>
            </w:r>
          </w:p>
          <w:p w14:paraId="22104DC4" w14:textId="4F2D1B7D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32 cm</w:t>
            </w:r>
          </w:p>
          <w:p w14:paraId="668428AD" w14:textId="2516DBBE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74 cm</w:t>
            </w:r>
          </w:p>
          <w:p w14:paraId="771951D5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165422E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44A8A478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14BA6D8F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4F09B1E2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41FA0803" w14:textId="77777777" w:rsidR="00570BE7" w:rsidRP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30123DEC" w14:textId="77777777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507F5783" w14:textId="231AE930" w:rsidR="00570BE7" w:rsidRDefault="00570BE7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06685AF1" w14:textId="0DF456DF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72A0564" w14:textId="057790E0" w:rsidR="00C404C9" w:rsidRDefault="00570BE7" w:rsidP="00F61B00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FF84CB" wp14:editId="45500749">
                  <wp:extent cx="1621379" cy="1859623"/>
                  <wp:effectExtent l="0" t="0" r="0" b="7620"/>
                  <wp:docPr id="1868529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2938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472" cy="1880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052A7" w14:textId="460FCCA1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4D17C55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8BDA39" wp14:editId="42063358">
                  <wp:extent cx="1156950" cy="1812324"/>
                  <wp:effectExtent l="0" t="0" r="5715" b="0"/>
                  <wp:docPr id="11863442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332" cy="1831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1C2A9F" w14:textId="209BD12F" w:rsidR="004344E8" w:rsidRDefault="004344E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404D0C64" w14:textId="7CFD9D63" w:rsidR="00D93C69" w:rsidRPr="00064222" w:rsidRDefault="00D93C69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5E5491" w14:paraId="2AD720C4" w14:textId="77777777" w:rsidTr="00553459">
        <w:trPr>
          <w:trHeight w:val="557"/>
        </w:trPr>
        <w:tc>
          <w:tcPr>
            <w:tcW w:w="5070" w:type="dxa"/>
          </w:tcPr>
          <w:p w14:paraId="46EABEDA" w14:textId="77777777" w:rsidR="005E5491" w:rsidRDefault="005E5491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14. Tablica z regulaminem - 1 szt.</w:t>
            </w:r>
          </w:p>
          <w:p w14:paraId="7C7A37F6" w14:textId="77777777" w:rsidR="005E5491" w:rsidRDefault="005E5491" w:rsidP="00C05B36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6FAFDD87" w14:textId="77777777" w:rsidR="005E5491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3AB89058" w14:textId="5DC16931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21B6E980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7F6EFB02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285DC6A0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01B976" w14:textId="77777777" w:rsidR="00022FC0" w:rsidRDefault="00022FC0" w:rsidP="00C05B36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075D38B" w14:textId="491D581D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malowana proszkowo,</w:t>
            </w:r>
          </w:p>
          <w:p w14:paraId="042C9E74" w14:textId="2EB0A100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Tablica wykonana z aluminiowej płyty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kompozytowej z polietylenowym rdzeniem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(dibond), odpornej na zmiany temperatur,</w:t>
            </w:r>
          </w:p>
          <w:p w14:paraId="084DF203" w14:textId="57036CC5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plastikowymi kapslami,</w:t>
            </w:r>
          </w:p>
          <w:p w14:paraId="314A0434" w14:textId="19D04B01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</w:p>
          <w:p w14:paraId="7F9011AF" w14:textId="77777777" w:rsidR="00022FC0" w:rsidRPr="00022FC0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1C9A860E" w14:textId="6F56BCD9" w:rsidR="00022FC0" w:rsidRPr="005E5491" w:rsidRDefault="00022FC0" w:rsidP="00C05B36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atmosferycznych</w:t>
            </w:r>
            <w:r w:rsidR="00B97798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1B1767" w14:textId="77777777" w:rsidR="005E5491" w:rsidRPr="00064222" w:rsidRDefault="005E5491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180E4D28" w14:textId="7954DBF6" w:rsidR="00F27ADD" w:rsidRDefault="00022FC0" w:rsidP="00B87402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63FE29" wp14:editId="517BF25B">
                  <wp:extent cx="1188028" cy="1921267"/>
                  <wp:effectExtent l="0" t="0" r="0" b="3175"/>
                  <wp:docPr id="1401469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97" cy="1948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B3CBB" w14:textId="360279FA" w:rsidR="005E5491" w:rsidRPr="003748ED" w:rsidRDefault="005E5491" w:rsidP="005E5491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A34519D" w14:textId="77777777" w:rsidR="00022FC0" w:rsidRDefault="00D009F5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009F5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11D2C7" wp14:editId="3546DCCF">
                  <wp:extent cx="1178011" cy="1763966"/>
                  <wp:effectExtent l="0" t="0" r="3175" b="8255"/>
                  <wp:docPr id="2844638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463894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72" cy="1785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159A8E" w14:textId="342BC290" w:rsidR="004344E8" w:rsidRPr="00064222" w:rsidRDefault="004344E8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</w:tbl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lastRenderedPageBreak/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2281E5C6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 xml:space="preserve">Nawierzchnia pod urządzeniami </w:t>
      </w:r>
      <w:r w:rsidR="001110F7">
        <w:rPr>
          <w:rFonts w:ascii="Arial" w:eastAsia="Times New Roman" w:hAnsi="Arial" w:cs="Arial"/>
        </w:rPr>
        <w:t>zabawowymi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>nr 1</w:t>
      </w:r>
      <w:r w:rsidR="00C404C9">
        <w:rPr>
          <w:rFonts w:ascii="Arial" w:eastAsia="Times New Roman" w:hAnsi="Arial" w:cs="Arial"/>
        </w:rPr>
        <w:t xml:space="preserve"> - zestaw zabawowy</w:t>
      </w:r>
      <w:r w:rsidR="001110F7">
        <w:rPr>
          <w:rFonts w:ascii="Arial" w:eastAsia="Times New Roman" w:hAnsi="Arial" w:cs="Arial"/>
        </w:rPr>
        <w:t>,</w:t>
      </w:r>
      <w:r w:rsidR="00F330C6">
        <w:rPr>
          <w:rFonts w:ascii="Arial" w:eastAsia="Times New Roman" w:hAnsi="Arial" w:cs="Arial"/>
        </w:rPr>
        <w:t xml:space="preserve"> nr</w:t>
      </w:r>
      <w:r w:rsidR="001110F7">
        <w:rPr>
          <w:rFonts w:ascii="Arial" w:eastAsia="Times New Roman" w:hAnsi="Arial" w:cs="Arial"/>
        </w:rPr>
        <w:t xml:space="preserve"> </w:t>
      </w:r>
      <w:r w:rsidR="009F1F2D">
        <w:rPr>
          <w:rFonts w:ascii="Arial" w:eastAsia="Times New Roman" w:hAnsi="Arial" w:cs="Arial"/>
        </w:rPr>
        <w:t>4</w:t>
      </w:r>
      <w:r w:rsidR="00C404C9">
        <w:rPr>
          <w:rFonts w:ascii="Arial" w:eastAsia="Times New Roman" w:hAnsi="Arial" w:cs="Arial"/>
        </w:rPr>
        <w:t xml:space="preserve"> - huśtawka wahadłowa (dwa siedziska płaskie)</w:t>
      </w:r>
      <w:r w:rsidR="009F1F2D">
        <w:rPr>
          <w:rFonts w:ascii="Arial" w:eastAsia="Times New Roman" w:hAnsi="Arial" w:cs="Arial"/>
        </w:rPr>
        <w:t xml:space="preserve">, </w:t>
      </w:r>
      <w:r w:rsidR="00F330C6">
        <w:rPr>
          <w:rFonts w:ascii="Arial" w:eastAsia="Times New Roman" w:hAnsi="Arial" w:cs="Arial"/>
        </w:rPr>
        <w:t xml:space="preserve">nr </w:t>
      </w:r>
      <w:r w:rsidR="009F1F2D">
        <w:rPr>
          <w:rFonts w:ascii="Arial" w:eastAsia="Times New Roman" w:hAnsi="Arial" w:cs="Arial"/>
        </w:rPr>
        <w:t>6</w:t>
      </w:r>
      <w:r w:rsidR="00C404C9">
        <w:rPr>
          <w:rFonts w:ascii="Arial" w:eastAsia="Times New Roman" w:hAnsi="Arial" w:cs="Arial"/>
        </w:rPr>
        <w:t xml:space="preserve"> - zjeżdżalnia</w:t>
      </w:r>
      <w:r w:rsidR="009F1F2D">
        <w:rPr>
          <w:rFonts w:ascii="Arial" w:eastAsia="Times New Roman" w:hAnsi="Arial" w:cs="Arial"/>
        </w:rPr>
        <w:t xml:space="preserve">, </w:t>
      </w:r>
      <w:r w:rsidR="00F330C6">
        <w:rPr>
          <w:rFonts w:ascii="Arial" w:eastAsia="Times New Roman" w:hAnsi="Arial" w:cs="Arial"/>
        </w:rPr>
        <w:t xml:space="preserve">nr </w:t>
      </w:r>
      <w:r w:rsidR="009F1F2D">
        <w:rPr>
          <w:rFonts w:ascii="Arial" w:eastAsia="Times New Roman" w:hAnsi="Arial" w:cs="Arial"/>
        </w:rPr>
        <w:t>8</w:t>
      </w:r>
      <w:r w:rsidR="00C404C9">
        <w:rPr>
          <w:rFonts w:ascii="Arial" w:eastAsia="Times New Roman" w:hAnsi="Arial" w:cs="Arial"/>
        </w:rPr>
        <w:t xml:space="preserve"> - zestaw zabawowy mały</w:t>
      </w:r>
      <w:r w:rsidR="001110F7">
        <w:rPr>
          <w:rFonts w:ascii="Arial" w:eastAsia="Times New Roman" w:hAnsi="Arial" w:cs="Arial"/>
        </w:rPr>
        <w:t xml:space="preserve">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1A25F03B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>Przed montażem nawierzchni należy rozłożyć biowłóknin</w:t>
      </w:r>
      <w:r w:rsidR="00A13B0A">
        <w:rPr>
          <w:rFonts w:ascii="Arial" w:eastAsia="F2" w:hAnsi="Arial" w:cs="Arial"/>
        </w:rPr>
        <w:t>ę</w:t>
      </w:r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biowłókninę z nasionami traw.</w:t>
      </w:r>
    </w:p>
    <w:p w14:paraId="72B3277B" w14:textId="773104EC" w:rsidR="00FB092B" w:rsidRDefault="00A55911" w:rsidP="00235898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2D6D4F0A" w14:textId="19CA154A" w:rsidR="00235898" w:rsidRPr="00A47209" w:rsidRDefault="00235898" w:rsidP="004344E8">
      <w:pPr>
        <w:spacing w:after="0" w:line="360" w:lineRule="auto"/>
        <w:jc w:val="both"/>
        <w:rPr>
          <w:rFonts w:ascii="Arial" w:hAnsi="Arial" w:cs="Arial"/>
          <w:bCs/>
          <w:szCs w:val="24"/>
        </w:rPr>
      </w:pPr>
      <w:r w:rsidRPr="00A47209">
        <w:rPr>
          <w:rFonts w:ascii="Arial" w:hAnsi="Arial" w:cs="Arial"/>
          <w:bCs/>
          <w:szCs w:val="24"/>
        </w:rPr>
        <w:t xml:space="preserve">Powierzchnia projektowanego trawnika - </w:t>
      </w:r>
      <w:r w:rsidR="00A47209" w:rsidRPr="00A47209">
        <w:rPr>
          <w:rFonts w:ascii="Arial" w:hAnsi="Arial" w:cs="Arial"/>
          <w:bCs/>
          <w:szCs w:val="24"/>
        </w:rPr>
        <w:t xml:space="preserve">373,6 </w:t>
      </w:r>
      <w:r w:rsidRPr="00A47209">
        <w:rPr>
          <w:rFonts w:ascii="Arial" w:hAnsi="Arial" w:cs="Arial"/>
          <w:bCs/>
          <w:szCs w:val="24"/>
        </w:rPr>
        <w:t>m</w:t>
      </w:r>
      <w:r w:rsidRPr="00A47209">
        <w:rPr>
          <w:rFonts w:ascii="Arial" w:hAnsi="Arial" w:cs="Arial"/>
          <w:bCs/>
          <w:szCs w:val="24"/>
          <w:vertAlign w:val="superscript"/>
        </w:rPr>
        <w:t>2</w:t>
      </w:r>
    </w:p>
    <w:p w14:paraId="4C55276D" w14:textId="30C9F503" w:rsidR="00235898" w:rsidRDefault="00235898" w:rsidP="004344E8">
      <w:pPr>
        <w:pStyle w:val="Akapitzlist"/>
        <w:spacing w:after="0" w:line="360" w:lineRule="auto"/>
        <w:jc w:val="both"/>
        <w:rPr>
          <w:rFonts w:ascii="Arial" w:hAnsi="Arial" w:cs="Arial"/>
        </w:rPr>
      </w:pPr>
      <w:bookmarkStart w:id="1" w:name="_Hlk208995675"/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1866DBAD" w14:textId="01445250" w:rsidR="00235898" w:rsidRDefault="00235898" w:rsidP="004344E8">
      <w:pPr>
        <w:pStyle w:val="Akapitzlist"/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3C9F8844" w14:textId="4B083C6B" w:rsid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014E3E46" w14:textId="532ADDF4" w:rsid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lastRenderedPageBreak/>
        <w:t>•</w:t>
      </w:r>
      <w:r>
        <w:rPr>
          <w:rFonts w:ascii="Arial" w:hAnsi="Arial" w:cs="Arial"/>
        </w:rPr>
        <w:t xml:space="preserve"> na terenie płaskim nasiona traw wysiewane są w ilości od 1 do 4 kg na 100 m</w:t>
      </w:r>
      <w:r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>,</w:t>
      </w:r>
    </w:p>
    <w:p w14:paraId="76EAC7F4" w14:textId="04CA8423" w:rsid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5E312981" w14:textId="4574CA42" w:rsidR="00235898" w:rsidRPr="00235898" w:rsidRDefault="00235898" w:rsidP="00235898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bookmarkEnd w:id="1"/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5FBE4CC1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8F65D0">
        <w:rPr>
          <w:rFonts w:ascii="Arial" w:hAnsi="Arial" w:cs="Arial"/>
        </w:rPr>
        <w:t>ce ewidencyjnej 8127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7CAE09C6" w14:textId="2E1CC705" w:rsidR="00235898" w:rsidRDefault="00235898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nawierzchni z płyt betonowych oraz obrzeża betonowego,</w:t>
      </w:r>
    </w:p>
    <w:p w14:paraId="5CF17980" w14:textId="5EE436B8" w:rsidR="00235898" w:rsidRDefault="00235898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Demontaż urządzeń zabawowych,</w:t>
      </w:r>
    </w:p>
    <w:p w14:paraId="78E12DD9" w14:textId="6D6D2DE4" w:rsidR="005164F0" w:rsidRPr="00FA75FC" w:rsidRDefault="005164F0" w:rsidP="005164F0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Korytowanie wraz z profilowaniem i zagęszczaniem podłoża,</w:t>
      </w:r>
    </w:p>
    <w:p w14:paraId="08B941AF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7D010C7A" w14:textId="27B971B0" w:rsidR="006B16A5" w:rsidRPr="00FA75FC" w:rsidRDefault="006B16A5" w:rsidP="006B16A5">
      <w:pPr>
        <w:spacing w:after="0" w:line="360" w:lineRule="auto"/>
        <w:ind w:left="705"/>
        <w:rPr>
          <w:rFonts w:ascii="Arial" w:hAnsi="Arial" w:cs="Arial"/>
        </w:rPr>
      </w:pPr>
      <w:r w:rsidRPr="00FA75FC">
        <w:rPr>
          <w:rFonts w:ascii="Arial" w:hAnsi="Arial" w:cs="Arial"/>
        </w:rPr>
        <w:t>• Wykonanie ław betonowych pod obrzeża betonowe,</w:t>
      </w:r>
      <w:r w:rsidRPr="00FA75FC">
        <w:rPr>
          <w:rFonts w:ascii="Arial" w:hAnsi="Arial" w:cs="Arial"/>
        </w:rPr>
        <w:br/>
        <w:t>• Ułożenie obrzeży betonowych o wym. 6x20x100 cm,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r w:rsidRPr="00207619">
        <w:rPr>
          <w:rFonts w:ascii="Arial" w:eastAsia="F2" w:hAnsi="Arial" w:cs="Arial"/>
        </w:rPr>
        <w:t>biowłókniny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6D90855E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0163CE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D50D81B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2F2A488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325A535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60B974C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11076A6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6F0D512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ACE35C9" w14:textId="42699492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6</w:t>
      </w:r>
      <w:r w:rsidRPr="00B877C1">
        <w:rPr>
          <w:rFonts w:ascii="Arial" w:hAnsi="Arial" w:cs="Arial"/>
          <w:b/>
        </w:rPr>
        <w:t xml:space="preserve">. PROJEKT ZAGOSPODAROWANIA TERENU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51"/>
      <w:headerReference w:type="first" r:id="rId52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2DB40DC" w14:textId="77777777" w:rsidR="00FE1216" w:rsidRDefault="00FE1216" w:rsidP="0053550A">
      <w:pPr>
        <w:spacing w:after="0" w:line="240" w:lineRule="auto"/>
      </w:pPr>
      <w:r>
        <w:separator/>
      </w:r>
    </w:p>
  </w:endnote>
  <w:endnote w:type="continuationSeparator" w:id="0">
    <w:p w14:paraId="2D5DE688" w14:textId="77777777" w:rsidR="00FE1216" w:rsidRDefault="00FE1216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00"/>
    <w:family w:val="auto"/>
    <w:pitch w:val="variable"/>
  </w:font>
  <w:font w:name="F2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823335" w:rsidRDefault="00823335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95C0E">
          <w:rPr>
            <w:noProof/>
          </w:rPr>
          <w:t>4</w:t>
        </w:r>
        <w:r>
          <w:fldChar w:fldCharType="end"/>
        </w:r>
      </w:p>
    </w:sdtContent>
  </w:sdt>
  <w:p w14:paraId="1C5B40A0" w14:textId="77777777" w:rsidR="00823335" w:rsidRDefault="0082333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016904C" w14:textId="77777777" w:rsidR="00FE1216" w:rsidRDefault="00FE1216" w:rsidP="0053550A">
      <w:pPr>
        <w:spacing w:after="0" w:line="240" w:lineRule="auto"/>
      </w:pPr>
      <w:r>
        <w:separator/>
      </w:r>
    </w:p>
  </w:footnote>
  <w:footnote w:type="continuationSeparator" w:id="0">
    <w:p w14:paraId="405B6780" w14:textId="77777777" w:rsidR="00FE1216" w:rsidRDefault="00FE1216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69"/>
      <w:gridCol w:w="5919"/>
    </w:tblGrid>
    <w:tr w:rsidR="00823335" w:rsidRPr="00C648D7" w14:paraId="29FA2427" w14:textId="77777777" w:rsidTr="00E83D3A">
      <w:tc>
        <w:tcPr>
          <w:tcW w:w="3369" w:type="dxa"/>
        </w:tcPr>
        <w:p w14:paraId="4D03E7DB" w14:textId="0BADBCB4" w:rsidR="00823335" w:rsidRDefault="00823335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823335" w:rsidRPr="00C648D7" w:rsidRDefault="00823335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823335" w:rsidRDefault="00823335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35D15C2F"/>
    <w:multiLevelType w:val="hybridMultilevel"/>
    <w:tmpl w:val="86C484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2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26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4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5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1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26"/>
  </w:num>
  <w:num w:numId="22">
    <w:abstractNumId w:val="23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27"/>
  </w:num>
  <w:num w:numId="29">
    <w:abstractNumId w:val="22"/>
  </w:num>
  <w:num w:numId="30">
    <w:abstractNumId w:val="19"/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4080"/>
    <w:rsid w:val="00034775"/>
    <w:rsid w:val="00042F95"/>
    <w:rsid w:val="000437A5"/>
    <w:rsid w:val="00046265"/>
    <w:rsid w:val="00047E87"/>
    <w:rsid w:val="00054AAC"/>
    <w:rsid w:val="000578C1"/>
    <w:rsid w:val="0006242C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0CA0"/>
    <w:rsid w:val="000C53DE"/>
    <w:rsid w:val="000C5EEA"/>
    <w:rsid w:val="000D5661"/>
    <w:rsid w:val="000D5CA3"/>
    <w:rsid w:val="000E079E"/>
    <w:rsid w:val="000E30E9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63BC"/>
    <w:rsid w:val="001109A4"/>
    <w:rsid w:val="001110F7"/>
    <w:rsid w:val="0011502A"/>
    <w:rsid w:val="00115220"/>
    <w:rsid w:val="00116720"/>
    <w:rsid w:val="001167A5"/>
    <w:rsid w:val="001176B4"/>
    <w:rsid w:val="00120AA0"/>
    <w:rsid w:val="00126CD4"/>
    <w:rsid w:val="00132FAD"/>
    <w:rsid w:val="001402B0"/>
    <w:rsid w:val="001414B1"/>
    <w:rsid w:val="00143F98"/>
    <w:rsid w:val="00151A49"/>
    <w:rsid w:val="00151AAC"/>
    <w:rsid w:val="00151AF4"/>
    <w:rsid w:val="00154EF8"/>
    <w:rsid w:val="00161365"/>
    <w:rsid w:val="00161441"/>
    <w:rsid w:val="00162229"/>
    <w:rsid w:val="001632BC"/>
    <w:rsid w:val="00164171"/>
    <w:rsid w:val="001643EC"/>
    <w:rsid w:val="00165CED"/>
    <w:rsid w:val="00165FA3"/>
    <w:rsid w:val="00166CDE"/>
    <w:rsid w:val="00166F50"/>
    <w:rsid w:val="00174000"/>
    <w:rsid w:val="0018038E"/>
    <w:rsid w:val="001811A1"/>
    <w:rsid w:val="00183D35"/>
    <w:rsid w:val="00186A30"/>
    <w:rsid w:val="00192714"/>
    <w:rsid w:val="00192F2D"/>
    <w:rsid w:val="001932AE"/>
    <w:rsid w:val="001943A4"/>
    <w:rsid w:val="00195C0E"/>
    <w:rsid w:val="001964CC"/>
    <w:rsid w:val="00196514"/>
    <w:rsid w:val="00197285"/>
    <w:rsid w:val="001A0E87"/>
    <w:rsid w:val="001A293E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C781F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732D"/>
    <w:rsid w:val="00207619"/>
    <w:rsid w:val="002079E7"/>
    <w:rsid w:val="0021289D"/>
    <w:rsid w:val="002155DD"/>
    <w:rsid w:val="002248BC"/>
    <w:rsid w:val="0022643E"/>
    <w:rsid w:val="0023113D"/>
    <w:rsid w:val="0023170A"/>
    <w:rsid w:val="00232204"/>
    <w:rsid w:val="002325A7"/>
    <w:rsid w:val="0023284D"/>
    <w:rsid w:val="00233696"/>
    <w:rsid w:val="002346DB"/>
    <w:rsid w:val="00234809"/>
    <w:rsid w:val="00234ACD"/>
    <w:rsid w:val="0023501E"/>
    <w:rsid w:val="0023519F"/>
    <w:rsid w:val="00235898"/>
    <w:rsid w:val="00237150"/>
    <w:rsid w:val="00240F23"/>
    <w:rsid w:val="0024237E"/>
    <w:rsid w:val="00243311"/>
    <w:rsid w:val="00245401"/>
    <w:rsid w:val="00251548"/>
    <w:rsid w:val="002523D9"/>
    <w:rsid w:val="00252D1D"/>
    <w:rsid w:val="00253DA2"/>
    <w:rsid w:val="00255BD4"/>
    <w:rsid w:val="00257485"/>
    <w:rsid w:val="0026109C"/>
    <w:rsid w:val="00267E38"/>
    <w:rsid w:val="00271B78"/>
    <w:rsid w:val="002805BA"/>
    <w:rsid w:val="00283D6A"/>
    <w:rsid w:val="00284477"/>
    <w:rsid w:val="002850D7"/>
    <w:rsid w:val="002860E0"/>
    <w:rsid w:val="002937C3"/>
    <w:rsid w:val="002A1060"/>
    <w:rsid w:val="002A7008"/>
    <w:rsid w:val="002B173D"/>
    <w:rsid w:val="002B6113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1E0"/>
    <w:rsid w:val="00355CBA"/>
    <w:rsid w:val="00357064"/>
    <w:rsid w:val="00357294"/>
    <w:rsid w:val="00357406"/>
    <w:rsid w:val="003600A7"/>
    <w:rsid w:val="00360863"/>
    <w:rsid w:val="003618F0"/>
    <w:rsid w:val="003631B1"/>
    <w:rsid w:val="00363492"/>
    <w:rsid w:val="003647AA"/>
    <w:rsid w:val="00365A26"/>
    <w:rsid w:val="003664A4"/>
    <w:rsid w:val="003721A4"/>
    <w:rsid w:val="00373631"/>
    <w:rsid w:val="003748ED"/>
    <w:rsid w:val="00376772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AAB"/>
    <w:rsid w:val="003A4EAB"/>
    <w:rsid w:val="003A62DA"/>
    <w:rsid w:val="003B067A"/>
    <w:rsid w:val="003B13F9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3FB4"/>
    <w:rsid w:val="003D43B6"/>
    <w:rsid w:val="003D5222"/>
    <w:rsid w:val="003D6F70"/>
    <w:rsid w:val="003D7CEF"/>
    <w:rsid w:val="003E14D9"/>
    <w:rsid w:val="003E6FDB"/>
    <w:rsid w:val="003F1862"/>
    <w:rsid w:val="003F1A36"/>
    <w:rsid w:val="003F5F96"/>
    <w:rsid w:val="004015F6"/>
    <w:rsid w:val="00402136"/>
    <w:rsid w:val="004114E5"/>
    <w:rsid w:val="004136C6"/>
    <w:rsid w:val="00413F9C"/>
    <w:rsid w:val="004144B6"/>
    <w:rsid w:val="00415654"/>
    <w:rsid w:val="004171D6"/>
    <w:rsid w:val="00420A6F"/>
    <w:rsid w:val="00424D0F"/>
    <w:rsid w:val="00427D0E"/>
    <w:rsid w:val="00430C0D"/>
    <w:rsid w:val="00433592"/>
    <w:rsid w:val="004344E8"/>
    <w:rsid w:val="00434B02"/>
    <w:rsid w:val="00435621"/>
    <w:rsid w:val="00442A73"/>
    <w:rsid w:val="00442ABD"/>
    <w:rsid w:val="004443C8"/>
    <w:rsid w:val="00444F1A"/>
    <w:rsid w:val="004530C9"/>
    <w:rsid w:val="00456072"/>
    <w:rsid w:val="00456F4F"/>
    <w:rsid w:val="00457949"/>
    <w:rsid w:val="00457A0F"/>
    <w:rsid w:val="00460F61"/>
    <w:rsid w:val="00461ED4"/>
    <w:rsid w:val="004624C4"/>
    <w:rsid w:val="00465AE1"/>
    <w:rsid w:val="00466CC6"/>
    <w:rsid w:val="00467341"/>
    <w:rsid w:val="00470486"/>
    <w:rsid w:val="00472FC5"/>
    <w:rsid w:val="00473261"/>
    <w:rsid w:val="004747B7"/>
    <w:rsid w:val="004759FE"/>
    <w:rsid w:val="0048463B"/>
    <w:rsid w:val="004876C6"/>
    <w:rsid w:val="004876F6"/>
    <w:rsid w:val="0049391D"/>
    <w:rsid w:val="00496EC4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13EDC"/>
    <w:rsid w:val="005164F0"/>
    <w:rsid w:val="005216F6"/>
    <w:rsid w:val="00523632"/>
    <w:rsid w:val="00526B60"/>
    <w:rsid w:val="00527197"/>
    <w:rsid w:val="0053044C"/>
    <w:rsid w:val="005349F4"/>
    <w:rsid w:val="00534ECE"/>
    <w:rsid w:val="0053550A"/>
    <w:rsid w:val="00536FE4"/>
    <w:rsid w:val="00550CAC"/>
    <w:rsid w:val="00550FF2"/>
    <w:rsid w:val="00552349"/>
    <w:rsid w:val="00553459"/>
    <w:rsid w:val="005564D6"/>
    <w:rsid w:val="00560564"/>
    <w:rsid w:val="0056411B"/>
    <w:rsid w:val="00564EFD"/>
    <w:rsid w:val="00565FA4"/>
    <w:rsid w:val="00567304"/>
    <w:rsid w:val="00570BE7"/>
    <w:rsid w:val="00571759"/>
    <w:rsid w:val="00573EDE"/>
    <w:rsid w:val="005745D0"/>
    <w:rsid w:val="005803F0"/>
    <w:rsid w:val="005857F5"/>
    <w:rsid w:val="00585D61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3C91"/>
    <w:rsid w:val="005B45C1"/>
    <w:rsid w:val="005B4AEF"/>
    <w:rsid w:val="005B645A"/>
    <w:rsid w:val="005B7F8A"/>
    <w:rsid w:val="005C0F62"/>
    <w:rsid w:val="005C3657"/>
    <w:rsid w:val="005C5340"/>
    <w:rsid w:val="005C566D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66E7"/>
    <w:rsid w:val="005F77A4"/>
    <w:rsid w:val="00600848"/>
    <w:rsid w:val="00603815"/>
    <w:rsid w:val="00603994"/>
    <w:rsid w:val="00610694"/>
    <w:rsid w:val="00610BE7"/>
    <w:rsid w:val="006155D4"/>
    <w:rsid w:val="006166E6"/>
    <w:rsid w:val="006214C5"/>
    <w:rsid w:val="006327DD"/>
    <w:rsid w:val="00636160"/>
    <w:rsid w:val="00641B40"/>
    <w:rsid w:val="006444C0"/>
    <w:rsid w:val="00645678"/>
    <w:rsid w:val="00657FF1"/>
    <w:rsid w:val="00661AD0"/>
    <w:rsid w:val="006620FD"/>
    <w:rsid w:val="0067066C"/>
    <w:rsid w:val="00671A35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5A2B"/>
    <w:rsid w:val="006A22DA"/>
    <w:rsid w:val="006A27E5"/>
    <w:rsid w:val="006A400D"/>
    <w:rsid w:val="006A497B"/>
    <w:rsid w:val="006A4CF0"/>
    <w:rsid w:val="006B16A5"/>
    <w:rsid w:val="006B350C"/>
    <w:rsid w:val="006B76F8"/>
    <w:rsid w:val="006C0306"/>
    <w:rsid w:val="006C4D5A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6448"/>
    <w:rsid w:val="0071724D"/>
    <w:rsid w:val="00720CEA"/>
    <w:rsid w:val="00724831"/>
    <w:rsid w:val="007255D3"/>
    <w:rsid w:val="00726D0E"/>
    <w:rsid w:val="00727644"/>
    <w:rsid w:val="00733628"/>
    <w:rsid w:val="007347EB"/>
    <w:rsid w:val="007350ED"/>
    <w:rsid w:val="00741653"/>
    <w:rsid w:val="00745FAA"/>
    <w:rsid w:val="007500F7"/>
    <w:rsid w:val="0075672F"/>
    <w:rsid w:val="00762C62"/>
    <w:rsid w:val="0076469C"/>
    <w:rsid w:val="00773656"/>
    <w:rsid w:val="0077435D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1275"/>
    <w:rsid w:val="007B19B9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4250"/>
    <w:rsid w:val="007F5C9B"/>
    <w:rsid w:val="007F5E14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3335"/>
    <w:rsid w:val="00825C17"/>
    <w:rsid w:val="008263F8"/>
    <w:rsid w:val="008314F0"/>
    <w:rsid w:val="008351AE"/>
    <w:rsid w:val="00835F7D"/>
    <w:rsid w:val="00843A0A"/>
    <w:rsid w:val="008448D1"/>
    <w:rsid w:val="0084780A"/>
    <w:rsid w:val="00851438"/>
    <w:rsid w:val="00854474"/>
    <w:rsid w:val="0085719F"/>
    <w:rsid w:val="00861162"/>
    <w:rsid w:val="00864E49"/>
    <w:rsid w:val="00865700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A61E8"/>
    <w:rsid w:val="008B06D1"/>
    <w:rsid w:val="008B1D8B"/>
    <w:rsid w:val="008B28E4"/>
    <w:rsid w:val="008B2915"/>
    <w:rsid w:val="008B32D1"/>
    <w:rsid w:val="008B44D4"/>
    <w:rsid w:val="008C1B1A"/>
    <w:rsid w:val="008C441B"/>
    <w:rsid w:val="008C48EA"/>
    <w:rsid w:val="008C55A9"/>
    <w:rsid w:val="008C5ECE"/>
    <w:rsid w:val="008D524B"/>
    <w:rsid w:val="008D53F8"/>
    <w:rsid w:val="008D6460"/>
    <w:rsid w:val="008E0A30"/>
    <w:rsid w:val="008E3C10"/>
    <w:rsid w:val="008E41DE"/>
    <w:rsid w:val="008E4A93"/>
    <w:rsid w:val="008E6F14"/>
    <w:rsid w:val="008E700D"/>
    <w:rsid w:val="008F00E0"/>
    <w:rsid w:val="008F31FE"/>
    <w:rsid w:val="008F3229"/>
    <w:rsid w:val="008F4BBC"/>
    <w:rsid w:val="008F61FA"/>
    <w:rsid w:val="008F64BA"/>
    <w:rsid w:val="008F65D0"/>
    <w:rsid w:val="009001D4"/>
    <w:rsid w:val="00902345"/>
    <w:rsid w:val="00902E51"/>
    <w:rsid w:val="0090315A"/>
    <w:rsid w:val="00905A9D"/>
    <w:rsid w:val="00910A1A"/>
    <w:rsid w:val="00910BFD"/>
    <w:rsid w:val="00912062"/>
    <w:rsid w:val="009145B4"/>
    <w:rsid w:val="009175AF"/>
    <w:rsid w:val="009278C5"/>
    <w:rsid w:val="00931D8B"/>
    <w:rsid w:val="00931EA5"/>
    <w:rsid w:val="00933309"/>
    <w:rsid w:val="00933352"/>
    <w:rsid w:val="00933652"/>
    <w:rsid w:val="00942B1F"/>
    <w:rsid w:val="00944634"/>
    <w:rsid w:val="00947413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0ACF"/>
    <w:rsid w:val="00971C4A"/>
    <w:rsid w:val="00971E89"/>
    <w:rsid w:val="00972D88"/>
    <w:rsid w:val="00973598"/>
    <w:rsid w:val="00974BE9"/>
    <w:rsid w:val="009760C4"/>
    <w:rsid w:val="00981F47"/>
    <w:rsid w:val="00982410"/>
    <w:rsid w:val="00987ACD"/>
    <w:rsid w:val="00992B41"/>
    <w:rsid w:val="009A11EC"/>
    <w:rsid w:val="009A27DA"/>
    <w:rsid w:val="009A2C64"/>
    <w:rsid w:val="009A40F8"/>
    <w:rsid w:val="009A75DF"/>
    <w:rsid w:val="009B3115"/>
    <w:rsid w:val="009B318C"/>
    <w:rsid w:val="009B3624"/>
    <w:rsid w:val="009B7A17"/>
    <w:rsid w:val="009C4074"/>
    <w:rsid w:val="009C75D8"/>
    <w:rsid w:val="009D2224"/>
    <w:rsid w:val="009D27C6"/>
    <w:rsid w:val="009E3412"/>
    <w:rsid w:val="009E3FBD"/>
    <w:rsid w:val="009E42BA"/>
    <w:rsid w:val="009E6A06"/>
    <w:rsid w:val="009E70A2"/>
    <w:rsid w:val="009F1896"/>
    <w:rsid w:val="009F1F2D"/>
    <w:rsid w:val="009F5CC2"/>
    <w:rsid w:val="009F7E8B"/>
    <w:rsid w:val="00A06F7C"/>
    <w:rsid w:val="00A13B0A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47209"/>
    <w:rsid w:val="00A55911"/>
    <w:rsid w:val="00A56C34"/>
    <w:rsid w:val="00A60AB5"/>
    <w:rsid w:val="00A621B0"/>
    <w:rsid w:val="00A6345B"/>
    <w:rsid w:val="00A64B6B"/>
    <w:rsid w:val="00A723BF"/>
    <w:rsid w:val="00A747A0"/>
    <w:rsid w:val="00A76B34"/>
    <w:rsid w:val="00A85B40"/>
    <w:rsid w:val="00A86A6A"/>
    <w:rsid w:val="00A91992"/>
    <w:rsid w:val="00A93545"/>
    <w:rsid w:val="00A93A93"/>
    <w:rsid w:val="00AA4FD4"/>
    <w:rsid w:val="00AA5077"/>
    <w:rsid w:val="00AA75B7"/>
    <w:rsid w:val="00AB5A43"/>
    <w:rsid w:val="00AB6ECA"/>
    <w:rsid w:val="00AC07CB"/>
    <w:rsid w:val="00AC0AEC"/>
    <w:rsid w:val="00AC2FA7"/>
    <w:rsid w:val="00AC6511"/>
    <w:rsid w:val="00AE14C2"/>
    <w:rsid w:val="00AE31D2"/>
    <w:rsid w:val="00AE3D9D"/>
    <w:rsid w:val="00AF58F3"/>
    <w:rsid w:val="00AF5C0D"/>
    <w:rsid w:val="00AF7001"/>
    <w:rsid w:val="00AF722E"/>
    <w:rsid w:val="00B0429D"/>
    <w:rsid w:val="00B048FB"/>
    <w:rsid w:val="00B10E9E"/>
    <w:rsid w:val="00B11586"/>
    <w:rsid w:val="00B1178E"/>
    <w:rsid w:val="00B121D5"/>
    <w:rsid w:val="00B14FE9"/>
    <w:rsid w:val="00B17625"/>
    <w:rsid w:val="00B32646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6B39"/>
    <w:rsid w:val="00B779FE"/>
    <w:rsid w:val="00B82C00"/>
    <w:rsid w:val="00B83255"/>
    <w:rsid w:val="00B84E5E"/>
    <w:rsid w:val="00B86235"/>
    <w:rsid w:val="00B86C8C"/>
    <w:rsid w:val="00B87402"/>
    <w:rsid w:val="00B87950"/>
    <w:rsid w:val="00B930F7"/>
    <w:rsid w:val="00B9473E"/>
    <w:rsid w:val="00B952B0"/>
    <w:rsid w:val="00B96AA4"/>
    <w:rsid w:val="00B97798"/>
    <w:rsid w:val="00B978BA"/>
    <w:rsid w:val="00BA1BF8"/>
    <w:rsid w:val="00BA2109"/>
    <w:rsid w:val="00BA31EC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270E"/>
    <w:rsid w:val="00BF33CF"/>
    <w:rsid w:val="00BF3DBB"/>
    <w:rsid w:val="00C01579"/>
    <w:rsid w:val="00C01757"/>
    <w:rsid w:val="00C05B36"/>
    <w:rsid w:val="00C11033"/>
    <w:rsid w:val="00C13427"/>
    <w:rsid w:val="00C1511D"/>
    <w:rsid w:val="00C17145"/>
    <w:rsid w:val="00C17C82"/>
    <w:rsid w:val="00C22346"/>
    <w:rsid w:val="00C23F13"/>
    <w:rsid w:val="00C32747"/>
    <w:rsid w:val="00C35872"/>
    <w:rsid w:val="00C404C9"/>
    <w:rsid w:val="00C4202B"/>
    <w:rsid w:val="00C4283A"/>
    <w:rsid w:val="00C44916"/>
    <w:rsid w:val="00C4637C"/>
    <w:rsid w:val="00C50D57"/>
    <w:rsid w:val="00C51BBC"/>
    <w:rsid w:val="00C52EA0"/>
    <w:rsid w:val="00C535EB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80765"/>
    <w:rsid w:val="00C85B00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A52B3"/>
    <w:rsid w:val="00CB2208"/>
    <w:rsid w:val="00CB277F"/>
    <w:rsid w:val="00CC284F"/>
    <w:rsid w:val="00CC340F"/>
    <w:rsid w:val="00CD5CC0"/>
    <w:rsid w:val="00CD5DD6"/>
    <w:rsid w:val="00CE0B7B"/>
    <w:rsid w:val="00CE37E2"/>
    <w:rsid w:val="00CE3905"/>
    <w:rsid w:val="00CE62B5"/>
    <w:rsid w:val="00CE694D"/>
    <w:rsid w:val="00CF21E4"/>
    <w:rsid w:val="00CF5CBA"/>
    <w:rsid w:val="00CF780F"/>
    <w:rsid w:val="00D009F5"/>
    <w:rsid w:val="00D02736"/>
    <w:rsid w:val="00D02EE4"/>
    <w:rsid w:val="00D11516"/>
    <w:rsid w:val="00D12EB9"/>
    <w:rsid w:val="00D13FF8"/>
    <w:rsid w:val="00D15F02"/>
    <w:rsid w:val="00D23D0A"/>
    <w:rsid w:val="00D26B0C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605D"/>
    <w:rsid w:val="00D563DE"/>
    <w:rsid w:val="00D6036A"/>
    <w:rsid w:val="00D638DB"/>
    <w:rsid w:val="00D63A15"/>
    <w:rsid w:val="00D661DD"/>
    <w:rsid w:val="00D66B1A"/>
    <w:rsid w:val="00D66F2F"/>
    <w:rsid w:val="00D70616"/>
    <w:rsid w:val="00D72BF7"/>
    <w:rsid w:val="00D73658"/>
    <w:rsid w:val="00D80820"/>
    <w:rsid w:val="00D80DBD"/>
    <w:rsid w:val="00D81657"/>
    <w:rsid w:val="00D81671"/>
    <w:rsid w:val="00D827A6"/>
    <w:rsid w:val="00D85D1E"/>
    <w:rsid w:val="00D87120"/>
    <w:rsid w:val="00D878A2"/>
    <w:rsid w:val="00D93C69"/>
    <w:rsid w:val="00D96AD4"/>
    <w:rsid w:val="00D96BD2"/>
    <w:rsid w:val="00DA032F"/>
    <w:rsid w:val="00DA5A0D"/>
    <w:rsid w:val="00DB052A"/>
    <w:rsid w:val="00DB2879"/>
    <w:rsid w:val="00DB3DC6"/>
    <w:rsid w:val="00DB7EDF"/>
    <w:rsid w:val="00DC7CAE"/>
    <w:rsid w:val="00DD2300"/>
    <w:rsid w:val="00DD4413"/>
    <w:rsid w:val="00DD691A"/>
    <w:rsid w:val="00DE108F"/>
    <w:rsid w:val="00DE19DF"/>
    <w:rsid w:val="00DE2BA7"/>
    <w:rsid w:val="00DE3336"/>
    <w:rsid w:val="00DE4D23"/>
    <w:rsid w:val="00DF0ADB"/>
    <w:rsid w:val="00DF3552"/>
    <w:rsid w:val="00DF36F2"/>
    <w:rsid w:val="00DF39F6"/>
    <w:rsid w:val="00DF4229"/>
    <w:rsid w:val="00DF47B2"/>
    <w:rsid w:val="00E00681"/>
    <w:rsid w:val="00E04308"/>
    <w:rsid w:val="00E06544"/>
    <w:rsid w:val="00E067FA"/>
    <w:rsid w:val="00E10E8F"/>
    <w:rsid w:val="00E13EB2"/>
    <w:rsid w:val="00E16571"/>
    <w:rsid w:val="00E17B88"/>
    <w:rsid w:val="00E206CF"/>
    <w:rsid w:val="00E21D87"/>
    <w:rsid w:val="00E24A36"/>
    <w:rsid w:val="00E26552"/>
    <w:rsid w:val="00E351CB"/>
    <w:rsid w:val="00E420AD"/>
    <w:rsid w:val="00E42469"/>
    <w:rsid w:val="00E4323D"/>
    <w:rsid w:val="00E4453E"/>
    <w:rsid w:val="00E44F60"/>
    <w:rsid w:val="00E456B1"/>
    <w:rsid w:val="00E45804"/>
    <w:rsid w:val="00E46FD4"/>
    <w:rsid w:val="00E47452"/>
    <w:rsid w:val="00E475C5"/>
    <w:rsid w:val="00E50F54"/>
    <w:rsid w:val="00E55480"/>
    <w:rsid w:val="00E57455"/>
    <w:rsid w:val="00E618ED"/>
    <w:rsid w:val="00E65F2B"/>
    <w:rsid w:val="00E7098A"/>
    <w:rsid w:val="00E73ACA"/>
    <w:rsid w:val="00E7662F"/>
    <w:rsid w:val="00E8121A"/>
    <w:rsid w:val="00E818C4"/>
    <w:rsid w:val="00E82716"/>
    <w:rsid w:val="00E83290"/>
    <w:rsid w:val="00E836CB"/>
    <w:rsid w:val="00E83D3A"/>
    <w:rsid w:val="00E83EA4"/>
    <w:rsid w:val="00E8712B"/>
    <w:rsid w:val="00E90D96"/>
    <w:rsid w:val="00E910CD"/>
    <w:rsid w:val="00E97AD8"/>
    <w:rsid w:val="00EA0A3C"/>
    <w:rsid w:val="00EA0C3A"/>
    <w:rsid w:val="00EA32A8"/>
    <w:rsid w:val="00EA7BD6"/>
    <w:rsid w:val="00EB07DC"/>
    <w:rsid w:val="00EB1E03"/>
    <w:rsid w:val="00EB2A02"/>
    <w:rsid w:val="00EB37D2"/>
    <w:rsid w:val="00EB5D29"/>
    <w:rsid w:val="00EC07E5"/>
    <w:rsid w:val="00EC1491"/>
    <w:rsid w:val="00EC482C"/>
    <w:rsid w:val="00EC6031"/>
    <w:rsid w:val="00EC64A3"/>
    <w:rsid w:val="00ED0E27"/>
    <w:rsid w:val="00ED331A"/>
    <w:rsid w:val="00ED3FBA"/>
    <w:rsid w:val="00ED57A5"/>
    <w:rsid w:val="00EE22E5"/>
    <w:rsid w:val="00EE73C6"/>
    <w:rsid w:val="00EF3CF2"/>
    <w:rsid w:val="00EF6E2F"/>
    <w:rsid w:val="00F0113A"/>
    <w:rsid w:val="00F01526"/>
    <w:rsid w:val="00F028FA"/>
    <w:rsid w:val="00F1328B"/>
    <w:rsid w:val="00F206B4"/>
    <w:rsid w:val="00F23D28"/>
    <w:rsid w:val="00F23D73"/>
    <w:rsid w:val="00F26C2A"/>
    <w:rsid w:val="00F27ADD"/>
    <w:rsid w:val="00F31439"/>
    <w:rsid w:val="00F31D4D"/>
    <w:rsid w:val="00F32601"/>
    <w:rsid w:val="00F32BB1"/>
    <w:rsid w:val="00F330C6"/>
    <w:rsid w:val="00F35FFB"/>
    <w:rsid w:val="00F36CAB"/>
    <w:rsid w:val="00F3734A"/>
    <w:rsid w:val="00F40BDE"/>
    <w:rsid w:val="00F42F03"/>
    <w:rsid w:val="00F44A5B"/>
    <w:rsid w:val="00F50F6A"/>
    <w:rsid w:val="00F56144"/>
    <w:rsid w:val="00F5799B"/>
    <w:rsid w:val="00F61B00"/>
    <w:rsid w:val="00F61CBE"/>
    <w:rsid w:val="00F6511F"/>
    <w:rsid w:val="00F651F4"/>
    <w:rsid w:val="00F67645"/>
    <w:rsid w:val="00F70323"/>
    <w:rsid w:val="00F70AD1"/>
    <w:rsid w:val="00F75B63"/>
    <w:rsid w:val="00F76B00"/>
    <w:rsid w:val="00F82B23"/>
    <w:rsid w:val="00F84D9F"/>
    <w:rsid w:val="00F85863"/>
    <w:rsid w:val="00F92538"/>
    <w:rsid w:val="00F92F26"/>
    <w:rsid w:val="00FA112B"/>
    <w:rsid w:val="00FB092B"/>
    <w:rsid w:val="00FB1E18"/>
    <w:rsid w:val="00FB32A3"/>
    <w:rsid w:val="00FC51C6"/>
    <w:rsid w:val="00FD1C7F"/>
    <w:rsid w:val="00FD617D"/>
    <w:rsid w:val="00FD6F02"/>
    <w:rsid w:val="00FE010C"/>
    <w:rsid w:val="00FE080A"/>
    <w:rsid w:val="00FE0AF6"/>
    <w:rsid w:val="00FE121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23113D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2311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customXml" Target="../customXml/item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customXml" Target="../customXml/item3.xml"/><Relationship Id="rId8" Type="http://schemas.openxmlformats.org/officeDocument/2006/relationships/endnotes" Target="endnotes.xml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customXml" Target="../customXml/item4.xml"/><Relationship Id="rId10" Type="http://schemas.openxmlformats.org/officeDocument/2006/relationships/image" Target="media/image2.jp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344BD13B-7662-40B4-8871-CD1AE352D2A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1467BA2-8DA8-4B03-BE1D-D391997650DE}"/>
</file>

<file path=customXml/itemProps3.xml><?xml version="1.0" encoding="utf-8"?>
<ds:datastoreItem xmlns:ds="http://schemas.openxmlformats.org/officeDocument/2006/customXml" ds:itemID="{A372A84E-7D68-4C9E-8832-30D161E1618B}"/>
</file>

<file path=customXml/itemProps4.xml><?xml version="1.0" encoding="utf-8"?>
<ds:datastoreItem xmlns:ds="http://schemas.openxmlformats.org/officeDocument/2006/customXml" ds:itemID="{F94F398F-3934-4454-80D5-70A8D14A522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4303</Words>
  <Characters>25823</Characters>
  <Application>Microsoft Office Word</Application>
  <DocSecurity>0</DocSecurity>
  <Lines>215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2</cp:revision>
  <cp:lastPrinted>2025-09-22T09:47:00Z</cp:lastPrinted>
  <dcterms:created xsi:type="dcterms:W3CDTF">2025-09-22T09:48:00Z</dcterms:created>
  <dcterms:modified xsi:type="dcterms:W3CDTF">2025-09-22T09:48:00Z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